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F2E6A" w14:textId="77777777" w:rsidR="00CC0DEA" w:rsidRPr="00E13331" w:rsidRDefault="00CC0DEA" w:rsidP="00CC0DEA">
      <w:pPr>
        <w:tabs>
          <w:tab w:val="left" w:pos="0"/>
        </w:tabs>
        <w:spacing w:after="40"/>
        <w:ind w:left="709" w:hanging="709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E13331">
        <w:rPr>
          <w:rFonts w:ascii="Times New Roman" w:hAnsi="Times New Roman" w:cs="Times New Roman"/>
          <w:b/>
          <w:bCs/>
          <w:sz w:val="20"/>
          <w:szCs w:val="20"/>
        </w:rPr>
        <w:t>Załącznik nr 6</w:t>
      </w:r>
    </w:p>
    <w:p w14:paraId="3BE45DE4" w14:textId="77777777" w:rsidR="00CC0DEA" w:rsidRPr="00E13331" w:rsidRDefault="00CC0DEA" w:rsidP="00CC0DEA">
      <w:pPr>
        <w:tabs>
          <w:tab w:val="left" w:pos="0"/>
        </w:tabs>
        <w:spacing w:after="40"/>
        <w:ind w:left="709" w:hanging="709"/>
        <w:jc w:val="right"/>
        <w:rPr>
          <w:b/>
          <w:bCs/>
          <w:i/>
          <w:iCs/>
          <w:sz w:val="20"/>
          <w:szCs w:val="20"/>
        </w:rPr>
      </w:pPr>
    </w:p>
    <w:p w14:paraId="42F2D54F" w14:textId="77777777" w:rsidR="00CC0DEA" w:rsidRPr="00E13331" w:rsidRDefault="00CC0DEA" w:rsidP="00CC0DEA">
      <w:pPr>
        <w:spacing w:before="46"/>
        <w:ind w:right="511"/>
        <w:jc w:val="center"/>
        <w:rPr>
          <w:rFonts w:ascii="Times New Roman" w:hAnsi="Times New Roman" w:cs="Times New Roman"/>
          <w:b/>
          <w:bCs/>
        </w:rPr>
      </w:pPr>
      <w:r w:rsidRPr="00E13331">
        <w:rPr>
          <w:rFonts w:ascii="Times New Roman" w:hAnsi="Times New Roman" w:cs="Times New Roman"/>
          <w:b/>
          <w:bCs/>
        </w:rPr>
        <w:t>OŚWIADCZENIE</w:t>
      </w:r>
    </w:p>
    <w:p w14:paraId="61F277FB" w14:textId="74A0B7D7" w:rsidR="00CC0DEA" w:rsidRPr="00E13331" w:rsidRDefault="00CC0DEA" w:rsidP="00CC0DEA">
      <w:pPr>
        <w:spacing w:before="46" w:line="240" w:lineRule="auto"/>
        <w:ind w:right="511"/>
        <w:jc w:val="both"/>
        <w:rPr>
          <w:rFonts w:ascii="Times New Roman" w:hAnsi="Times New Roman" w:cs="Times New Roman"/>
          <w:b/>
          <w:bCs/>
        </w:rPr>
      </w:pPr>
      <w:r w:rsidRPr="00E13331">
        <w:rPr>
          <w:rFonts w:ascii="Times New Roman" w:hAnsi="Times New Roman" w:cs="Times New Roman"/>
          <w:b/>
          <w:bCs/>
        </w:rPr>
        <w:t xml:space="preserve">o aktualności informacji zawartych w oświadczeniu, o którym mowa w art. 125 ust. 1 ustawy </w:t>
      </w:r>
      <w:proofErr w:type="spellStart"/>
      <w:r w:rsidRPr="00E13331">
        <w:rPr>
          <w:rFonts w:ascii="Times New Roman" w:hAnsi="Times New Roman" w:cs="Times New Roman"/>
          <w:b/>
          <w:bCs/>
        </w:rPr>
        <w:t>Pzp</w:t>
      </w:r>
      <w:proofErr w:type="spellEnd"/>
      <w:r w:rsidRPr="00E13331">
        <w:rPr>
          <w:rFonts w:ascii="Times New Roman" w:hAnsi="Times New Roman" w:cs="Times New Roman"/>
          <w:b/>
          <w:bCs/>
        </w:rPr>
        <w:t xml:space="preserve"> odnoszącym się do podstaw wykluczenia wskazanych w art. 108 ust. 1 pkt 3-6 </w:t>
      </w:r>
      <w:proofErr w:type="spellStart"/>
      <w:r w:rsidRPr="00E13331">
        <w:rPr>
          <w:rFonts w:ascii="Times New Roman" w:hAnsi="Times New Roman" w:cs="Times New Roman"/>
          <w:b/>
          <w:bCs/>
        </w:rPr>
        <w:t>Pzp</w:t>
      </w:r>
      <w:proofErr w:type="spellEnd"/>
      <w:r w:rsidRPr="00E13331">
        <w:rPr>
          <w:rFonts w:ascii="Times New Roman" w:hAnsi="Times New Roman" w:cs="Times New Roman"/>
          <w:b/>
          <w:bCs/>
        </w:rPr>
        <w:t xml:space="preserve"> a także w art. 7 ust. 1 ustawy z dnia 13 kwietnia 2022 r. o szczególnych rozwiązaniach w zakresie przeciwdziałania wspieraniu agresji na Ukrainę oraz służących ochronie bezpieczeństwa narodowego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3"/>
        <w:gridCol w:w="4533"/>
      </w:tblGrid>
      <w:tr w:rsidR="00E13331" w:rsidRPr="00E13331" w14:paraId="236D02AA" w14:textId="77777777" w:rsidTr="00262F59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CCB3" w14:textId="77777777" w:rsidR="00CC0DEA" w:rsidRPr="00E13331" w:rsidRDefault="00CC0DEA" w:rsidP="00CC0DEA">
            <w:pPr>
              <w:widowControl w:val="0"/>
              <w:autoSpaceDE w:val="0"/>
              <w:spacing w:before="46" w:line="240" w:lineRule="auto"/>
              <w:ind w:right="511"/>
              <w:jc w:val="center"/>
              <w:rPr>
                <w:rFonts w:ascii="Times New Roman" w:hAnsi="Times New Roman" w:cs="Times New Roman"/>
              </w:rPr>
            </w:pPr>
            <w:r w:rsidRPr="00E13331">
              <w:rPr>
                <w:rFonts w:ascii="Times New Roman" w:eastAsia="Calibri" w:hAnsi="Times New Roman" w:cs="Times New Roman"/>
                <w:b/>
                <w:bCs/>
              </w:rPr>
              <w:t>Nazwa i adres: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B3D0" w14:textId="77777777" w:rsidR="00CC0DEA" w:rsidRPr="00E13331" w:rsidRDefault="00CC0DEA" w:rsidP="00CC0DEA">
            <w:pPr>
              <w:widowControl w:val="0"/>
              <w:autoSpaceDE w:val="0"/>
              <w:snapToGrid w:val="0"/>
              <w:spacing w:before="46" w:line="240" w:lineRule="auto"/>
              <w:ind w:right="511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E13331" w:rsidRPr="00E13331" w14:paraId="19233741" w14:textId="77777777" w:rsidTr="00262F59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BEDE7" w14:textId="77777777" w:rsidR="00CC0DEA" w:rsidRPr="00E13331" w:rsidRDefault="00CC0DEA" w:rsidP="00CC0DEA">
            <w:pPr>
              <w:widowControl w:val="0"/>
              <w:autoSpaceDE w:val="0"/>
              <w:spacing w:before="46" w:line="240" w:lineRule="auto"/>
              <w:ind w:right="511"/>
              <w:jc w:val="center"/>
              <w:rPr>
                <w:rFonts w:ascii="Times New Roman" w:hAnsi="Times New Roman" w:cs="Times New Roman"/>
              </w:rPr>
            </w:pPr>
            <w:r w:rsidRPr="00E13331">
              <w:rPr>
                <w:rFonts w:ascii="Times New Roman" w:eastAsia="Calibri" w:hAnsi="Times New Roman" w:cs="Times New Roman"/>
                <w:b/>
                <w:bCs/>
              </w:rPr>
              <w:t>NIP/REGON/KRS/</w:t>
            </w:r>
            <w:proofErr w:type="spellStart"/>
            <w:r w:rsidRPr="00E13331">
              <w:rPr>
                <w:rFonts w:ascii="Times New Roman" w:eastAsia="Calibri" w:hAnsi="Times New Roman" w:cs="Times New Roman"/>
                <w:b/>
                <w:bCs/>
              </w:rPr>
              <w:t>CEiDG</w:t>
            </w:r>
            <w:proofErr w:type="spellEnd"/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28EF5" w14:textId="77777777" w:rsidR="00CC0DEA" w:rsidRPr="00E13331" w:rsidRDefault="00CC0DEA" w:rsidP="00CC0DEA">
            <w:pPr>
              <w:widowControl w:val="0"/>
              <w:autoSpaceDE w:val="0"/>
              <w:snapToGrid w:val="0"/>
              <w:spacing w:before="46" w:line="240" w:lineRule="auto"/>
              <w:ind w:right="511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E13331" w:rsidRPr="00E13331" w14:paraId="03DE8B01" w14:textId="77777777" w:rsidTr="00CC0DEA">
        <w:trPr>
          <w:trHeight w:val="743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81F7" w14:textId="77777777" w:rsidR="00CC0DEA" w:rsidRPr="00E13331" w:rsidRDefault="00CC0DEA" w:rsidP="00CC0DEA">
            <w:pPr>
              <w:widowControl w:val="0"/>
              <w:autoSpaceDE w:val="0"/>
              <w:spacing w:before="46" w:line="240" w:lineRule="auto"/>
              <w:ind w:right="511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13331">
              <w:rPr>
                <w:rFonts w:ascii="Times New Roman" w:eastAsia="Calibri" w:hAnsi="Times New Roman" w:cs="Times New Roman"/>
                <w:b/>
                <w:bCs/>
              </w:rPr>
              <w:t>reprezentowany przez:</w:t>
            </w:r>
          </w:p>
          <w:p w14:paraId="0F85DA44" w14:textId="77777777" w:rsidR="00CC0DEA" w:rsidRPr="00E13331" w:rsidRDefault="00CC0DEA" w:rsidP="00CC0DEA">
            <w:pPr>
              <w:widowControl w:val="0"/>
              <w:autoSpaceDE w:val="0"/>
              <w:spacing w:before="46" w:line="240" w:lineRule="auto"/>
              <w:ind w:right="511"/>
              <w:jc w:val="center"/>
              <w:rPr>
                <w:rFonts w:ascii="Times New Roman" w:hAnsi="Times New Roman" w:cs="Times New Roman"/>
              </w:rPr>
            </w:pPr>
            <w:r w:rsidRPr="00E13331">
              <w:rPr>
                <w:rFonts w:ascii="Times New Roman" w:eastAsia="Calibri" w:hAnsi="Times New Roman" w:cs="Times New Roman"/>
                <w:b/>
                <w:bCs/>
              </w:rPr>
              <w:t>Imię i nazwisko: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32E29" w14:textId="77777777" w:rsidR="00CC0DEA" w:rsidRPr="00E13331" w:rsidRDefault="00CC0DEA" w:rsidP="00CC0DEA">
            <w:pPr>
              <w:widowControl w:val="0"/>
              <w:autoSpaceDE w:val="0"/>
              <w:snapToGrid w:val="0"/>
              <w:spacing w:before="46" w:line="240" w:lineRule="auto"/>
              <w:ind w:right="511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CC0DEA" w:rsidRPr="00E13331" w14:paraId="00A32256" w14:textId="77777777" w:rsidTr="00CC0DEA">
        <w:trPr>
          <w:trHeight w:val="119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74A02" w14:textId="77777777" w:rsidR="00CC0DEA" w:rsidRPr="00E13331" w:rsidRDefault="00CC0DEA" w:rsidP="00CC0DEA">
            <w:pPr>
              <w:widowControl w:val="0"/>
              <w:autoSpaceDE w:val="0"/>
              <w:spacing w:before="46" w:line="240" w:lineRule="auto"/>
              <w:ind w:right="511"/>
              <w:jc w:val="center"/>
              <w:rPr>
                <w:rFonts w:ascii="Times New Roman" w:hAnsi="Times New Roman" w:cs="Times New Roman"/>
              </w:rPr>
            </w:pPr>
            <w:r w:rsidRPr="00E13331">
              <w:rPr>
                <w:rFonts w:ascii="Times New Roman" w:eastAsia="Calibri" w:hAnsi="Times New Roman" w:cs="Times New Roman"/>
                <w:b/>
                <w:bCs/>
              </w:rPr>
              <w:t>Stanowisko/Działający jako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DB62" w14:textId="77777777" w:rsidR="00CC0DEA" w:rsidRPr="00E13331" w:rsidRDefault="00CC0DEA" w:rsidP="00CC0DEA">
            <w:pPr>
              <w:widowControl w:val="0"/>
              <w:autoSpaceDE w:val="0"/>
              <w:snapToGrid w:val="0"/>
              <w:spacing w:before="46" w:line="240" w:lineRule="auto"/>
              <w:ind w:right="511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14:paraId="0D68E7A8" w14:textId="77777777" w:rsidR="00CC0DEA" w:rsidRPr="00E13331" w:rsidRDefault="00CC0DEA" w:rsidP="00CC0DEA">
      <w:pPr>
        <w:jc w:val="center"/>
        <w:rPr>
          <w:rFonts w:ascii="Times New Roman" w:hAnsi="Times New Roman" w:cs="Times New Roman"/>
        </w:rPr>
      </w:pPr>
    </w:p>
    <w:p w14:paraId="68F16412" w14:textId="26C71010" w:rsidR="00CC0DEA" w:rsidRPr="00E13331" w:rsidRDefault="00CC0DEA" w:rsidP="00CC0DE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E13331">
        <w:rPr>
          <w:rFonts w:ascii="Times New Roman" w:hAnsi="Times New Roman" w:cs="Times New Roman"/>
        </w:rPr>
        <w:t xml:space="preserve">Na potrzeby postępowania o udzielenie zamówienia publicznego.: </w:t>
      </w:r>
    </w:p>
    <w:p w14:paraId="1BCEF6DD" w14:textId="7804E9C9" w:rsidR="00C51491" w:rsidRPr="00E13331" w:rsidRDefault="00C51491" w:rsidP="00C51491">
      <w:pPr>
        <w:spacing w:before="1" w:after="0" w:line="360" w:lineRule="auto"/>
        <w:ind w:left="11" w:right="5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Zakup jednego samochodu do realizacji usługi </w:t>
      </w:r>
      <w:proofErr w:type="spellStart"/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>door</w:t>
      </w:r>
      <w:proofErr w:type="spellEnd"/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>-to-</w:t>
      </w:r>
      <w:proofErr w:type="spellStart"/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>door</w:t>
      </w:r>
      <w:proofErr w:type="spellEnd"/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w ramach zadania pn</w:t>
      </w:r>
      <w:r w:rsidR="00B56863"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>: Zakup samochodu do realizacji usług</w:t>
      </w:r>
      <w:r w:rsidR="00B56863"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>i</w:t>
      </w:r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>door</w:t>
      </w:r>
      <w:proofErr w:type="spellEnd"/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>-to-</w:t>
      </w:r>
      <w:proofErr w:type="spellStart"/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>door</w:t>
      </w:r>
      <w:proofErr w:type="spellEnd"/>
    </w:p>
    <w:p w14:paraId="7C0D8F85" w14:textId="6DE131DB" w:rsidR="00CC0DEA" w:rsidRPr="00E13331" w:rsidRDefault="00C51491" w:rsidP="00C51491">
      <w:pPr>
        <w:spacing w:before="1" w:after="0" w:line="360" w:lineRule="auto"/>
        <w:ind w:left="11" w:right="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>w ramach umowy o dofinansowanie projektu „Codzienność bez barier”.</w:t>
      </w:r>
      <w:r w:rsidR="00CC0DEA" w:rsidRPr="00E13331">
        <w:rPr>
          <w:rFonts w:ascii="Times New Roman" w:hAnsi="Times New Roman" w:cs="Times New Roman"/>
          <w:b/>
          <w:bCs/>
        </w:rPr>
        <w:br/>
      </w:r>
      <w:r w:rsidR="00CC0DEA" w:rsidRPr="00E13331">
        <w:rPr>
          <w:rFonts w:ascii="Times New Roman" w:hAnsi="Times New Roman" w:cs="Times New Roman"/>
          <w:sz w:val="24"/>
          <w:szCs w:val="24"/>
          <w:u w:val="single"/>
        </w:rPr>
        <w:t>oświadczam, że informacje zawarte w oświadczeniu</w:t>
      </w:r>
      <w:r w:rsidR="00CC0DEA" w:rsidRPr="00E13331">
        <w:rPr>
          <w:rFonts w:ascii="Times New Roman" w:hAnsi="Times New Roman" w:cs="Times New Roman"/>
          <w:sz w:val="24"/>
          <w:szCs w:val="24"/>
        </w:rPr>
        <w:t xml:space="preserve">, o którym mowa w art. 125 ust. 1 ustawy </w:t>
      </w:r>
      <w:proofErr w:type="spellStart"/>
      <w:r w:rsidR="00CC0DEA" w:rsidRPr="00E133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CC0DEA" w:rsidRPr="00E13331">
        <w:rPr>
          <w:rFonts w:ascii="Times New Roman" w:hAnsi="Times New Roman" w:cs="Times New Roman"/>
          <w:sz w:val="24"/>
          <w:szCs w:val="24"/>
        </w:rPr>
        <w:t xml:space="preserve"> odnoszącym się do podstaw wykluczenia wskazanych w art. 108 ust. 1 pkt 3-6 </w:t>
      </w:r>
      <w:proofErr w:type="spellStart"/>
      <w:r w:rsidR="00CC0DEA" w:rsidRPr="00E133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AA62F2" w:rsidRPr="00E13331">
        <w:rPr>
          <w:rFonts w:ascii="Times New Roman" w:hAnsi="Times New Roman" w:cs="Times New Roman"/>
          <w:sz w:val="24"/>
          <w:szCs w:val="24"/>
        </w:rPr>
        <w:t xml:space="preserve"> </w:t>
      </w:r>
      <w:r w:rsidR="00CC0DEA" w:rsidRPr="00E13331">
        <w:rPr>
          <w:rFonts w:ascii="Times New Roman" w:hAnsi="Times New Roman" w:cs="Times New Roman"/>
          <w:sz w:val="24"/>
          <w:szCs w:val="24"/>
        </w:rPr>
        <w:t xml:space="preserve">a także w art. 7 ust. 1 ustawy z dnia 13 kwietnia 2022 r. o szczególnych rozwiązaniach w zakresie przeciwdziałania wspieraniu agresji na Ukrainę oraz służących ochronie bezpieczeństwa tj.: </w:t>
      </w:r>
    </w:p>
    <w:p w14:paraId="2F47D6BB" w14:textId="77777777" w:rsidR="00CC0DEA" w:rsidRPr="00E13331" w:rsidRDefault="00CC0DEA" w:rsidP="00CC0DEA">
      <w:pPr>
        <w:numPr>
          <w:ilvl w:val="0"/>
          <w:numId w:val="57"/>
        </w:numPr>
        <w:suppressAutoHyphens/>
        <w:spacing w:before="46" w:after="0" w:line="240" w:lineRule="auto"/>
        <w:ind w:left="142" w:right="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33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3331">
        <w:rPr>
          <w:rFonts w:ascii="Times New Roman" w:hAnsi="Times New Roman" w:cs="Times New Roman"/>
          <w:sz w:val="24"/>
          <w:szCs w:val="24"/>
        </w:rPr>
        <w:t xml:space="preserve">art. 108 ust. 1 pkt 3 ustawy </w:t>
      </w:r>
      <w:proofErr w:type="spellStart"/>
      <w:r w:rsidRPr="00E133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E13331">
        <w:rPr>
          <w:rFonts w:ascii="Times New Roman" w:hAnsi="Times New Roman" w:cs="Times New Roman"/>
          <w:sz w:val="24"/>
          <w:szCs w:val="24"/>
        </w:rPr>
        <w:t>,</w:t>
      </w:r>
    </w:p>
    <w:p w14:paraId="72058FAF" w14:textId="77777777" w:rsidR="00CC0DEA" w:rsidRPr="00E13331" w:rsidRDefault="00CC0DEA" w:rsidP="00CC0DEA">
      <w:pPr>
        <w:numPr>
          <w:ilvl w:val="0"/>
          <w:numId w:val="57"/>
        </w:numPr>
        <w:suppressAutoHyphens/>
        <w:spacing w:before="46" w:after="0" w:line="240" w:lineRule="auto"/>
        <w:ind w:left="142" w:right="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33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3331">
        <w:rPr>
          <w:rFonts w:ascii="Times New Roman" w:hAnsi="Times New Roman" w:cs="Times New Roman"/>
          <w:sz w:val="24"/>
          <w:szCs w:val="24"/>
        </w:rPr>
        <w:t xml:space="preserve">art. 108 ust. 1 pkt 4 ustawy </w:t>
      </w:r>
      <w:proofErr w:type="spellStart"/>
      <w:r w:rsidRPr="00E133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E13331">
        <w:rPr>
          <w:rFonts w:ascii="Times New Roman" w:hAnsi="Times New Roman" w:cs="Times New Roman"/>
          <w:sz w:val="24"/>
          <w:szCs w:val="24"/>
        </w:rPr>
        <w:t xml:space="preserve">, dotyczących orzeczenia zakazu ubiegania się </w:t>
      </w:r>
      <w:r w:rsidRPr="00E13331">
        <w:rPr>
          <w:rFonts w:ascii="Times New Roman" w:hAnsi="Times New Roman" w:cs="Times New Roman"/>
          <w:sz w:val="24"/>
          <w:szCs w:val="24"/>
        </w:rPr>
        <w:br/>
        <w:t>o zamówienie publiczne tytułem środka zapobiegawczego,</w:t>
      </w:r>
    </w:p>
    <w:p w14:paraId="5A661EEA" w14:textId="77777777" w:rsidR="00CC0DEA" w:rsidRPr="00E13331" w:rsidRDefault="00CC0DEA" w:rsidP="00CC0DEA">
      <w:pPr>
        <w:numPr>
          <w:ilvl w:val="0"/>
          <w:numId w:val="57"/>
        </w:numPr>
        <w:suppressAutoHyphens/>
        <w:spacing w:before="46" w:after="0" w:line="240" w:lineRule="auto"/>
        <w:ind w:left="142" w:right="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33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3331">
        <w:rPr>
          <w:rFonts w:ascii="Times New Roman" w:hAnsi="Times New Roman" w:cs="Times New Roman"/>
          <w:sz w:val="24"/>
          <w:szCs w:val="24"/>
        </w:rPr>
        <w:t xml:space="preserve">art. 108 ust. 1 pkt 5 ustawy </w:t>
      </w:r>
      <w:proofErr w:type="spellStart"/>
      <w:r w:rsidRPr="00E133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E13331">
        <w:rPr>
          <w:rFonts w:ascii="Times New Roman" w:hAnsi="Times New Roman" w:cs="Times New Roman"/>
          <w:sz w:val="24"/>
          <w:szCs w:val="24"/>
        </w:rPr>
        <w:t>, dotyczących zawarcia z innymi wykonawcami porozumienia mającego na celu zakłócenie konkurencji,</w:t>
      </w:r>
    </w:p>
    <w:p w14:paraId="1ABCD80B" w14:textId="77777777" w:rsidR="00CC0DEA" w:rsidRPr="00E13331" w:rsidRDefault="00CC0DEA" w:rsidP="00CC0DEA">
      <w:pPr>
        <w:numPr>
          <w:ilvl w:val="0"/>
          <w:numId w:val="57"/>
        </w:numPr>
        <w:suppressAutoHyphens/>
        <w:spacing w:before="46" w:after="0" w:line="240" w:lineRule="auto"/>
        <w:ind w:left="142" w:right="4" w:hanging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33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3331">
        <w:rPr>
          <w:rFonts w:ascii="Times New Roman" w:hAnsi="Times New Roman" w:cs="Times New Roman"/>
          <w:sz w:val="24"/>
          <w:szCs w:val="24"/>
        </w:rPr>
        <w:t xml:space="preserve">art. 108 ust. 1 pkt 6 </w:t>
      </w:r>
      <w:bookmarkStart w:id="0" w:name="_Hlk119646743"/>
      <w:r w:rsidRPr="00E13331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proofErr w:type="gramStart"/>
      <w:r w:rsidRPr="00E133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E13331">
        <w:rPr>
          <w:rFonts w:ascii="Times New Roman" w:hAnsi="Times New Roman" w:cs="Times New Roman"/>
          <w:sz w:val="24"/>
          <w:szCs w:val="24"/>
        </w:rPr>
        <w:t>,</w:t>
      </w:r>
      <w:bookmarkEnd w:id="0"/>
      <w:proofErr w:type="gramEnd"/>
      <w:r w:rsidRPr="00E13331">
        <w:rPr>
          <w:rFonts w:ascii="Times New Roman" w:hAnsi="Times New Roman" w:cs="Times New Roman"/>
          <w:sz w:val="24"/>
          <w:szCs w:val="24"/>
        </w:rPr>
        <w:t xml:space="preserve"> </w:t>
      </w:r>
      <w:r w:rsidRPr="00E13331">
        <w:rPr>
          <w:rFonts w:ascii="Times New Roman" w:hAnsi="Times New Roman" w:cs="Times New Roman"/>
          <w:sz w:val="24"/>
          <w:szCs w:val="24"/>
        </w:rPr>
        <w:tab/>
        <w:t>oraz</w:t>
      </w:r>
    </w:p>
    <w:p w14:paraId="59B8DA16" w14:textId="77777777" w:rsidR="00CC0DEA" w:rsidRPr="00E13331" w:rsidRDefault="00CC0DEA" w:rsidP="00CC0DEA">
      <w:pPr>
        <w:tabs>
          <w:tab w:val="left" w:pos="426"/>
          <w:tab w:val="left" w:pos="2835"/>
        </w:tabs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E13331">
        <w:rPr>
          <w:rFonts w:ascii="Times New Roman" w:hAnsi="Times New Roman" w:cs="Times New Roman"/>
          <w:bCs/>
          <w:sz w:val="24"/>
          <w:szCs w:val="24"/>
        </w:rPr>
        <w:t>a także</w:t>
      </w:r>
    </w:p>
    <w:p w14:paraId="239371C2" w14:textId="77777777" w:rsidR="00CC0DEA" w:rsidRPr="00E13331" w:rsidRDefault="00CC0DEA" w:rsidP="00CC0DEA">
      <w:pPr>
        <w:numPr>
          <w:ilvl w:val="0"/>
          <w:numId w:val="56"/>
        </w:numPr>
        <w:tabs>
          <w:tab w:val="left" w:pos="142"/>
        </w:tabs>
        <w:suppressAutoHyphens/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E13331">
        <w:rPr>
          <w:rFonts w:ascii="Times New Roman" w:hAnsi="Times New Roman" w:cs="Times New Roman"/>
          <w:sz w:val="24"/>
          <w:szCs w:val="24"/>
        </w:rPr>
        <w:t xml:space="preserve">art. 7 ust. 1 Ustawy z dnia 13 kwietnia 2022 r. o szczególnych rozwiązaniach w zakresie przeciwdziałania wspieraniu agresji na Ukrainę oraz służących ochronie bezpieczeństwa narodowego (Dz.U. z 2024 r. poz. 507) </w:t>
      </w:r>
    </w:p>
    <w:p w14:paraId="6A7FEB4D" w14:textId="77777777" w:rsidR="00CC0DEA" w:rsidRPr="00E13331" w:rsidRDefault="00CC0DEA" w:rsidP="00CC0DEA">
      <w:pPr>
        <w:tabs>
          <w:tab w:val="left" w:pos="142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E13331">
        <w:rPr>
          <w:rFonts w:ascii="Times New Roman" w:hAnsi="Times New Roman" w:cs="Times New Roman"/>
          <w:sz w:val="24"/>
          <w:szCs w:val="24"/>
        </w:rPr>
        <w:t>oraz</w:t>
      </w:r>
    </w:p>
    <w:p w14:paraId="4872E248" w14:textId="74804562" w:rsidR="00CC0DEA" w:rsidRPr="00E13331" w:rsidRDefault="00CC0DEA" w:rsidP="00CC0DEA">
      <w:pPr>
        <w:numPr>
          <w:ilvl w:val="0"/>
          <w:numId w:val="56"/>
        </w:numPr>
        <w:suppressAutoHyphens/>
        <w:autoSpaceDN w:val="0"/>
        <w:spacing w:after="0" w:line="276" w:lineRule="auto"/>
        <w:ind w:left="142" w:hanging="142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E13331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art. 5k rozporządzenia (UE) nr 2022/576 z dnia 8 kwietnia 2022r. w sprawie zmiany rozporządzenia (UE) nr 833/2014 dotyczących środków ograniczających w związku</w:t>
      </w:r>
      <w:r w:rsidR="00AA517A" w:rsidRPr="00E13331">
        <w:rPr>
          <w:rFonts w:ascii="Times New Roman" w:eastAsia="Calibri" w:hAnsi="Times New Roman" w:cs="Times New Roman"/>
          <w:bCs/>
          <w:sz w:val="24"/>
          <w:szCs w:val="24"/>
        </w:rPr>
        <w:br/>
      </w:r>
      <w:r w:rsidRPr="00E13331">
        <w:rPr>
          <w:rFonts w:ascii="Times New Roman" w:eastAsia="Calibri" w:hAnsi="Times New Roman" w:cs="Times New Roman"/>
          <w:bCs/>
          <w:sz w:val="24"/>
          <w:szCs w:val="24"/>
        </w:rPr>
        <w:t>z działaniami Rosji destabilizujących sytuację na Ukrainie.</w:t>
      </w:r>
    </w:p>
    <w:p w14:paraId="7A5FC0EA" w14:textId="77777777" w:rsidR="00CC0DEA" w:rsidRPr="00E13331" w:rsidRDefault="00CC0DEA" w:rsidP="00CC0DEA">
      <w:pPr>
        <w:tabs>
          <w:tab w:val="left" w:pos="426"/>
        </w:tabs>
        <w:jc w:val="both"/>
        <w:rPr>
          <w:rFonts w:ascii="Times New Roman" w:hAnsi="Times New Roman" w:cs="Times New Roman"/>
        </w:rPr>
      </w:pPr>
    </w:p>
    <w:p w14:paraId="4678CC44" w14:textId="77777777" w:rsidR="00CC0DEA" w:rsidRPr="00E13331" w:rsidRDefault="00CC0DEA" w:rsidP="00CC0DEA">
      <w:pPr>
        <w:tabs>
          <w:tab w:val="left" w:pos="426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E13331">
        <w:rPr>
          <w:rFonts w:ascii="Times New Roman" w:hAnsi="Times New Roman" w:cs="Times New Roman"/>
          <w:b/>
          <w:bCs/>
          <w:u w:val="single"/>
        </w:rPr>
        <w:t>są aktualne.</w:t>
      </w:r>
    </w:p>
    <w:p w14:paraId="23411EE7" w14:textId="77777777" w:rsidR="00CC0DEA" w:rsidRPr="00E13331" w:rsidRDefault="00CC0DEA" w:rsidP="00CC0DEA">
      <w:pPr>
        <w:spacing w:before="46"/>
        <w:ind w:right="511"/>
        <w:jc w:val="right"/>
        <w:rPr>
          <w:rFonts w:ascii="Times New Roman" w:hAnsi="Times New Roman" w:cs="Times New Roman"/>
          <w:b/>
          <w:bCs/>
          <w:u w:val="single"/>
        </w:rPr>
      </w:pPr>
    </w:p>
    <w:p w14:paraId="26173E2A" w14:textId="4F79E61C" w:rsidR="00CC0DEA" w:rsidRPr="00E13331" w:rsidRDefault="00CC0DEA" w:rsidP="00CC0DEA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331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14:paraId="19D0E38B" w14:textId="127D9585" w:rsidR="00CC0DEA" w:rsidRPr="00E13331" w:rsidRDefault="00CC0DEA" w:rsidP="00CC0DEA">
      <w:pPr>
        <w:spacing w:line="276" w:lineRule="auto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E13331">
        <w:rPr>
          <w:rFonts w:ascii="Times New Roman" w:hAnsi="Times New Roman" w:cs="Times New Roman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732C11" w14:textId="296D2277" w:rsidR="00CC0DEA" w:rsidRPr="00E13331" w:rsidRDefault="00CC0DEA" w:rsidP="00CC0DEA">
      <w:pPr>
        <w:tabs>
          <w:tab w:val="left" w:pos="4111"/>
          <w:tab w:val="left" w:pos="4395"/>
          <w:tab w:val="center" w:pos="4677"/>
        </w:tabs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E13331">
        <w:rPr>
          <w:rFonts w:ascii="Times New Roman" w:hAnsi="Times New Roman" w:cs="Times New Roman"/>
          <w:b/>
          <w:i/>
          <w:sz w:val="20"/>
          <w:szCs w:val="20"/>
        </w:rPr>
        <w:t xml:space="preserve">Dokument należy wypełnić i podpisać: </w:t>
      </w:r>
      <w:r w:rsidR="00A32589" w:rsidRPr="00E13331">
        <w:rPr>
          <w:rFonts w:ascii="Times New Roman" w:hAnsi="Times New Roman" w:cs="Times New Roman"/>
          <w:b/>
          <w:i/>
          <w:sz w:val="20"/>
          <w:szCs w:val="20"/>
        </w:rPr>
        <w:t>kwalifikowanym podpisem</w:t>
      </w:r>
      <w:r w:rsidRPr="00E13331">
        <w:rPr>
          <w:rFonts w:ascii="Times New Roman" w:hAnsi="Times New Roman" w:cs="Times New Roman"/>
          <w:b/>
          <w:i/>
          <w:sz w:val="20"/>
          <w:szCs w:val="20"/>
        </w:rPr>
        <w:t xml:space="preserve"> elektronicznym lub podpisem zaufanym lub podpisem osobistym, przez osobę lub osoby uprawnione do reprezentowania Wykonawcy/ Wykonawców  </w:t>
      </w:r>
      <w:r w:rsidRPr="00E13331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       </w:t>
      </w:r>
    </w:p>
    <w:p w14:paraId="220B099F" w14:textId="796E55B9" w:rsidR="00CC0DEA" w:rsidRPr="00E13331" w:rsidRDefault="00CC0DEA" w:rsidP="00A32589">
      <w:pPr>
        <w:spacing w:line="360" w:lineRule="auto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E13331">
        <w:rPr>
          <w:rFonts w:ascii="Times New Roman" w:hAnsi="Times New Roman" w:cs="Times New Roman"/>
          <w:b/>
          <w:i/>
          <w:sz w:val="20"/>
          <w:szCs w:val="20"/>
        </w:rPr>
        <w:t>Zamawiający zaleca zapisanie dokumentu w formacie PDF</w:t>
      </w:r>
    </w:p>
    <w:p w14:paraId="1FA3964C" w14:textId="77777777" w:rsidR="008642EA" w:rsidRPr="00E13331" w:rsidRDefault="008642EA" w:rsidP="008642EA">
      <w:pPr>
        <w:suppressAutoHyphens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zh-CN"/>
          <w14:ligatures w14:val="none"/>
        </w:rPr>
      </w:pPr>
    </w:p>
    <w:p w14:paraId="0D1E8208" w14:textId="77777777" w:rsidR="008642EA" w:rsidRPr="00E13331" w:rsidRDefault="008642EA" w:rsidP="008642EA">
      <w:pPr>
        <w:suppressAutoHyphens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zh-CN"/>
          <w14:ligatures w14:val="none"/>
        </w:rPr>
      </w:pPr>
    </w:p>
    <w:p w14:paraId="05A337F3" w14:textId="77777777" w:rsidR="008642EA" w:rsidRPr="00E13331" w:rsidRDefault="008642EA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0A118499" w14:textId="77777777" w:rsidR="00C46472" w:rsidRPr="00E13331" w:rsidRDefault="00C46472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146E62DD" w14:textId="77777777" w:rsidR="00C46472" w:rsidRPr="00E13331" w:rsidRDefault="00C46472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70A5D4D1" w14:textId="77777777" w:rsidR="00C46472" w:rsidRPr="00E13331" w:rsidRDefault="00C46472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18E9CEEE" w14:textId="77777777" w:rsidR="00C46472" w:rsidRPr="00E13331" w:rsidRDefault="00C46472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40673B1C" w14:textId="77777777" w:rsidR="00EE0026" w:rsidRDefault="00EE0026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614B7AF0" w14:textId="77777777" w:rsidR="00DF441B" w:rsidRDefault="00DF441B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6A57DA0C" w14:textId="77777777" w:rsidR="004334A7" w:rsidRDefault="004334A7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413C86FA" w14:textId="77777777" w:rsidR="004334A7" w:rsidRDefault="004334A7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54113E77" w14:textId="77777777" w:rsidR="004334A7" w:rsidRDefault="004334A7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002F0782" w14:textId="77777777" w:rsidR="00C46472" w:rsidRDefault="00C46472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2E300770" w14:textId="77777777" w:rsidR="009C2821" w:rsidRPr="00E13331" w:rsidRDefault="009C2821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sectPr w:rsidR="009C2821" w:rsidRPr="00E1333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14E09" w14:textId="77777777" w:rsidR="00484ECE" w:rsidRDefault="00484ECE" w:rsidP="00E72BCC">
      <w:pPr>
        <w:spacing w:after="0" w:line="240" w:lineRule="auto"/>
      </w:pPr>
      <w:r>
        <w:separator/>
      </w:r>
    </w:p>
  </w:endnote>
  <w:endnote w:type="continuationSeparator" w:id="0">
    <w:p w14:paraId="5D7E1584" w14:textId="77777777" w:rsidR="00484ECE" w:rsidRDefault="00484ECE" w:rsidP="00E72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7371734"/>
      <w:docPartObj>
        <w:docPartGallery w:val="Page Numbers (Bottom of Page)"/>
        <w:docPartUnique/>
      </w:docPartObj>
    </w:sdtPr>
    <w:sdtEndPr/>
    <w:sdtContent>
      <w:p w14:paraId="74AE37F5" w14:textId="6577B8F9" w:rsidR="000F74B7" w:rsidRDefault="000F74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65411D" w14:textId="77777777" w:rsidR="000F74B7" w:rsidRDefault="000F74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280F8" w14:textId="77777777" w:rsidR="00484ECE" w:rsidRDefault="00484ECE" w:rsidP="00E72BCC">
      <w:pPr>
        <w:spacing w:after="0" w:line="240" w:lineRule="auto"/>
      </w:pPr>
      <w:r>
        <w:separator/>
      </w:r>
    </w:p>
  </w:footnote>
  <w:footnote w:type="continuationSeparator" w:id="0">
    <w:p w14:paraId="5FBD97B4" w14:textId="77777777" w:rsidR="00484ECE" w:rsidRDefault="00484ECE" w:rsidP="00E72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657D3" w14:textId="055912C5" w:rsidR="00E72BCC" w:rsidRPr="00E72BCC" w:rsidRDefault="00E72BCC" w:rsidP="00E72BCC">
    <w:pPr>
      <w:pStyle w:val="Nagwek"/>
    </w:pPr>
    <w:r w:rsidRPr="00E72BCC">
      <w:rPr>
        <w:noProof/>
      </w:rPr>
      <w:drawing>
        <wp:inline distT="0" distB="0" distL="0" distR="0" wp14:anchorId="246301BC" wp14:editId="439E6970">
          <wp:extent cx="5760720" cy="677545"/>
          <wp:effectExtent l="0" t="0" r="0" b="8255"/>
          <wp:docPr id="206633808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22B4B0" w14:textId="4F5830E8" w:rsidR="00E72BCC" w:rsidRDefault="00E72BCC">
    <w:pPr>
      <w:pStyle w:val="Nagwek"/>
    </w:pPr>
  </w:p>
  <w:p w14:paraId="109D4C31" w14:textId="77777777" w:rsidR="00E72BCC" w:rsidRDefault="00E72B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4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3"/>
      <w:numFmt w:val="decimal"/>
      <w:lvlText w:val="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cs="Times New Roman" w:hint="default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Calibri" w:eastAsia="Times New Roman" w:hAnsi="Calibri" w:cs="Segoe U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2" w15:restartNumberingAfterBreak="0">
    <w:nsid w:val="0000000F"/>
    <w:multiLevelType w:val="multilevel"/>
    <w:tmpl w:val="0000000F"/>
    <w:name w:val="WW8Num16"/>
    <w:lvl w:ilvl="0">
      <w:start w:val="8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0000011"/>
    <w:multiLevelType w:val="multi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57"/>
        </w:tabs>
        <w:ind w:left="2340" w:hanging="360"/>
      </w:pPr>
      <w:rPr>
        <w:rFonts w:cs="Times New Roman" w:hint="default"/>
        <w:b/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00000013"/>
    <w:multiLevelType w:val="multilevel"/>
    <w:tmpl w:val="00000013"/>
    <w:name w:val="WW8Num2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 w:hint="default"/>
      </w:rPr>
    </w:lvl>
  </w:abstractNum>
  <w:abstractNum w:abstractNumId="5" w15:restartNumberingAfterBreak="0">
    <w:nsid w:val="00000015"/>
    <w:multiLevelType w:val="multilevel"/>
    <w:tmpl w:val="A940769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6" w15:restartNumberingAfterBreak="0">
    <w:nsid w:val="00000019"/>
    <w:multiLevelType w:val="multilevel"/>
    <w:tmpl w:val="00000019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000001B"/>
    <w:multiLevelType w:val="multilevel"/>
    <w:tmpl w:val="0000001B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  <w:b/>
        <w:bCs/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 w:hint="default"/>
      </w:rPr>
    </w:lvl>
  </w:abstractNum>
  <w:abstractNum w:abstractNumId="8" w15:restartNumberingAfterBreak="0">
    <w:nsid w:val="0000001C"/>
    <w:multiLevelType w:val="multilevel"/>
    <w:tmpl w:val="0000001C"/>
    <w:name w:val="WW8Num29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0000001F"/>
    <w:multiLevelType w:val="multilevel"/>
    <w:tmpl w:val="8DAA4E6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" w15:restartNumberingAfterBreak="0">
    <w:nsid w:val="00000020"/>
    <w:multiLevelType w:val="multilevel"/>
    <w:tmpl w:val="74CE7FCE"/>
    <w:name w:val="WW8Num33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88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1244"/>
        </w:tabs>
        <w:ind w:left="360" w:hanging="360"/>
      </w:pPr>
      <w:rPr>
        <w:rFonts w:cs="Times New Roman" w:hint="default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32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4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76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48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204" w:hanging="180"/>
      </w:pPr>
      <w:rPr>
        <w:rFonts w:cs="Times New Roman" w:hint="default"/>
      </w:rPr>
    </w:lvl>
  </w:abstractNum>
  <w:abstractNum w:abstractNumId="11" w15:restartNumberingAfterBreak="0">
    <w:nsid w:val="00000021"/>
    <w:multiLevelType w:val="multilevel"/>
    <w:tmpl w:val="00000021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0000022"/>
    <w:multiLevelType w:val="singleLevel"/>
    <w:tmpl w:val="00000022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3" w15:restartNumberingAfterBreak="0">
    <w:nsid w:val="00000023"/>
    <w:multiLevelType w:val="multilevel"/>
    <w:tmpl w:val="DF569108"/>
    <w:name w:val="WW8Num37"/>
    <w:lvl w:ilvl="0">
      <w:start w:val="1"/>
      <w:numFmt w:val="decimal"/>
      <w:lvlText w:val="%1)"/>
      <w:lvlJc w:val="left"/>
      <w:pPr>
        <w:tabs>
          <w:tab w:val="num" w:pos="-369"/>
        </w:tabs>
        <w:ind w:left="502" w:hanging="360"/>
      </w:pPr>
      <w:rPr>
        <w:rFonts w:cs="Times New Roman" w:hint="default"/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14" w15:restartNumberingAfterBreak="0">
    <w:nsid w:val="00000025"/>
    <w:multiLevelType w:val="multilevel"/>
    <w:tmpl w:val="00000025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rFonts w:cs="Times New Roman" w:hint="default"/>
      </w:rPr>
    </w:lvl>
  </w:abstractNum>
  <w:abstractNum w:abstractNumId="15" w15:restartNumberingAfterBreak="0">
    <w:nsid w:val="00000027"/>
    <w:multiLevelType w:val="multilevel"/>
    <w:tmpl w:val="00000027"/>
    <w:name w:val="WW8Num41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 w15:restartNumberingAfterBreak="0">
    <w:nsid w:val="00000028"/>
    <w:multiLevelType w:val="multilevel"/>
    <w:tmpl w:val="508C5D98"/>
    <w:name w:val="WW8Num42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eastAsia="SimSu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00000029"/>
    <w:multiLevelType w:val="multilevel"/>
    <w:tmpl w:val="00000029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0000002A"/>
    <w:multiLevelType w:val="multilevel"/>
    <w:tmpl w:val="0000002A"/>
    <w:name w:val="WW8Num44"/>
    <w:lvl w:ilvl="0">
      <w:start w:val="1"/>
      <w:numFmt w:val="decimal"/>
      <w:lvlText w:val="%1."/>
      <w:lvlJc w:val="left"/>
      <w:pPr>
        <w:tabs>
          <w:tab w:val="num" w:pos="57"/>
        </w:tabs>
        <w:ind w:left="502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>
        <w:rFonts w:cs="Times New Roman" w:hint="default"/>
      </w:rPr>
    </w:lvl>
  </w:abstractNum>
  <w:abstractNum w:abstractNumId="19" w15:restartNumberingAfterBreak="0">
    <w:nsid w:val="0000002F"/>
    <w:multiLevelType w:val="multilevel"/>
    <w:tmpl w:val="616A8750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295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5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1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5" w:hanging="180"/>
      </w:pPr>
      <w:rPr>
        <w:rFonts w:cs="Times New Roman" w:hint="default"/>
      </w:rPr>
    </w:lvl>
  </w:abstractNum>
  <w:abstractNum w:abstractNumId="20" w15:restartNumberingAfterBreak="0">
    <w:nsid w:val="00000030"/>
    <w:multiLevelType w:val="multilevel"/>
    <w:tmpl w:val="AF90D630"/>
    <w:name w:val="WW8Num52"/>
    <w:lvl w:ilvl="0">
      <w:start w:val="1"/>
      <w:numFmt w:val="upperRoman"/>
      <w:lvlText w:val="%1."/>
      <w:lvlJc w:val="left"/>
      <w:pPr>
        <w:tabs>
          <w:tab w:val="num" w:pos="-4537"/>
        </w:tabs>
        <w:ind w:left="720" w:hanging="72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379"/>
        </w:tabs>
        <w:ind w:left="501" w:hanging="360"/>
      </w:pPr>
      <w:rPr>
        <w:rFonts w:cs="Times New Roman"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00000031"/>
    <w:multiLevelType w:val="multilevel"/>
    <w:tmpl w:val="00000031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00000033"/>
    <w:multiLevelType w:val="multilevel"/>
    <w:tmpl w:val="00000033"/>
    <w:name w:val="WW8Num56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00000036"/>
    <w:multiLevelType w:val="multilevel"/>
    <w:tmpl w:val="00000036"/>
    <w:name w:val="WW8Num59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0000003C"/>
    <w:multiLevelType w:val="multilevel"/>
    <w:tmpl w:val="0000003C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0000003D"/>
    <w:multiLevelType w:val="singleLevel"/>
    <w:tmpl w:val="0000003D"/>
    <w:name w:val="WW8Num66"/>
    <w:lvl w:ilvl="0">
      <w:start w:val="1"/>
      <w:numFmt w:val="bullet"/>
      <w:lvlText w:val=""/>
      <w:lvlJc w:val="left"/>
      <w:pPr>
        <w:tabs>
          <w:tab w:val="num" w:pos="57"/>
        </w:tabs>
        <w:ind w:left="14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40"/>
    <w:multiLevelType w:val="multilevel"/>
    <w:tmpl w:val="8540678A"/>
    <w:name w:val="WW8Num6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 w:hint="default"/>
      </w:rPr>
    </w:lvl>
  </w:abstractNum>
  <w:abstractNum w:abstractNumId="27" w15:restartNumberingAfterBreak="0">
    <w:nsid w:val="00000045"/>
    <w:multiLevelType w:val="multilevel"/>
    <w:tmpl w:val="BB3C768C"/>
    <w:name w:val="WW8Num74"/>
    <w:lvl w:ilvl="0">
      <w:start w:val="5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 w:hint="default"/>
        <w:b/>
        <w:b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28" w15:restartNumberingAfterBreak="0">
    <w:nsid w:val="00000046"/>
    <w:multiLevelType w:val="multilevel"/>
    <w:tmpl w:val="C4101D18"/>
    <w:name w:val="WW8Num7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00000048"/>
    <w:multiLevelType w:val="multilevel"/>
    <w:tmpl w:val="71BA5EF4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30" w15:restartNumberingAfterBreak="0">
    <w:nsid w:val="0000004D"/>
    <w:multiLevelType w:val="multilevel"/>
    <w:tmpl w:val="0000004D"/>
    <w:name w:val="WW8Num82"/>
    <w:lvl w:ilvl="0">
      <w:start w:val="1"/>
      <w:numFmt w:val="decimal"/>
      <w:lvlText w:val="%1)"/>
      <w:lvlJc w:val="left"/>
      <w:pPr>
        <w:tabs>
          <w:tab w:val="num" w:pos="-644"/>
        </w:tabs>
        <w:ind w:left="360" w:hanging="360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cs="Times New Roman" w:hint="default"/>
      </w:rPr>
    </w:lvl>
  </w:abstractNum>
  <w:abstractNum w:abstractNumId="31" w15:restartNumberingAfterBreak="0">
    <w:nsid w:val="0000004F"/>
    <w:multiLevelType w:val="multilevel"/>
    <w:tmpl w:val="1E4EEF6E"/>
    <w:name w:val="WW8Num86"/>
    <w:lvl w:ilvl="0">
      <w:start w:val="1"/>
      <w:numFmt w:val="decimal"/>
      <w:lvlText w:val="%1)"/>
      <w:lvlJc w:val="left"/>
      <w:pPr>
        <w:tabs>
          <w:tab w:val="num" w:pos="0"/>
        </w:tabs>
        <w:ind w:left="120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60" w:hanging="180"/>
      </w:pPr>
      <w:rPr>
        <w:rFonts w:cs="Times New Roman" w:hint="default"/>
      </w:rPr>
    </w:lvl>
  </w:abstractNum>
  <w:abstractNum w:abstractNumId="32" w15:restartNumberingAfterBreak="0">
    <w:nsid w:val="00000050"/>
    <w:multiLevelType w:val="multilevel"/>
    <w:tmpl w:val="00000050"/>
    <w:name w:val="WW8Num8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00000055"/>
    <w:multiLevelType w:val="multilevel"/>
    <w:tmpl w:val="00000055"/>
    <w:name w:val="WW8Num94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00000057"/>
    <w:multiLevelType w:val="multilevel"/>
    <w:tmpl w:val="115EA7E2"/>
    <w:name w:val="WW8Num96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cs="Times New Roman" w:hint="default"/>
        <w:b w:val="0"/>
        <w:bCs w:val="0"/>
        <w:i w:val="0"/>
        <w:iCs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0000058"/>
    <w:multiLevelType w:val="multilevel"/>
    <w:tmpl w:val="45040100"/>
    <w:name w:val="WW8Num97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Times New Roman" w:eastAsia="Times New Roman" w:hAnsi="Times New Roman" w:cs="Times New Roman" w:hint="default"/>
        <w:b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97" w:firstLine="0"/>
      </w:pPr>
      <w:rPr>
        <w:rFonts w:ascii="Arial" w:eastAsia="Times New Roman" w:hAnsi="Arial" w:cs="Arial" w:hint="default"/>
        <w:b/>
        <w:color w:val="000000"/>
        <w:sz w:val="19"/>
        <w:szCs w:val="19"/>
      </w:rPr>
    </w:lvl>
    <w:lvl w:ilvl="2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</w:abstractNum>
  <w:abstractNum w:abstractNumId="36" w15:restartNumberingAfterBreak="0">
    <w:nsid w:val="0000005B"/>
    <w:multiLevelType w:val="multilevel"/>
    <w:tmpl w:val="0000005B"/>
    <w:name w:val="WW8Num100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0000005C"/>
    <w:multiLevelType w:val="multilevel"/>
    <w:tmpl w:val="E1B468D2"/>
    <w:name w:val="WW8Num10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05"/>
        </w:tabs>
        <w:ind w:left="9291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38" w15:restartNumberingAfterBreak="0">
    <w:nsid w:val="0000005E"/>
    <w:multiLevelType w:val="multilevel"/>
    <w:tmpl w:val="0000005E"/>
    <w:name w:val="WW8Num103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cs="Times New Roman" w:hint="default"/>
      </w:rPr>
    </w:lvl>
  </w:abstractNum>
  <w:abstractNum w:abstractNumId="39" w15:restartNumberingAfterBreak="0">
    <w:nsid w:val="0000005F"/>
    <w:multiLevelType w:val="multilevel"/>
    <w:tmpl w:val="0000005F"/>
    <w:name w:val="WW8Num10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0" w15:restartNumberingAfterBreak="0">
    <w:nsid w:val="00000065"/>
    <w:multiLevelType w:val="multilevel"/>
    <w:tmpl w:val="0592FC08"/>
    <w:name w:val="WW8Num111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  <w:rPr>
        <w:rFonts w:cs="Times New Roman" w:hint="default"/>
      </w:rPr>
    </w:lvl>
  </w:abstractNum>
  <w:abstractNum w:abstractNumId="41" w15:restartNumberingAfterBreak="0">
    <w:nsid w:val="00000067"/>
    <w:multiLevelType w:val="multilevel"/>
    <w:tmpl w:val="00000067"/>
    <w:name w:val="WW8Num113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rFonts w:cs="Times New Roman" w:hint="default"/>
      </w:rPr>
    </w:lvl>
  </w:abstractNum>
  <w:abstractNum w:abstractNumId="42" w15:restartNumberingAfterBreak="0">
    <w:nsid w:val="00000068"/>
    <w:multiLevelType w:val="multilevel"/>
    <w:tmpl w:val="00000068"/>
    <w:name w:val="WW8Num114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 w:hint="default"/>
      </w:rPr>
    </w:lvl>
  </w:abstractNum>
  <w:abstractNum w:abstractNumId="43" w15:restartNumberingAfterBreak="0">
    <w:nsid w:val="00000069"/>
    <w:multiLevelType w:val="multilevel"/>
    <w:tmpl w:val="00000069"/>
    <w:name w:val="WW8Num115"/>
    <w:lvl w:ilvl="0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eastAsia="SimSu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 w:hint="default"/>
      </w:rPr>
    </w:lvl>
  </w:abstractNum>
  <w:abstractNum w:abstractNumId="44" w15:restartNumberingAfterBreak="0">
    <w:nsid w:val="0000006A"/>
    <w:multiLevelType w:val="multilevel"/>
    <w:tmpl w:val="0BE491FC"/>
    <w:name w:val="WW8Num116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45" w15:restartNumberingAfterBreak="0">
    <w:nsid w:val="0000006B"/>
    <w:multiLevelType w:val="multilevel"/>
    <w:tmpl w:val="CA64FF0C"/>
    <w:name w:val="WW8Num1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-597"/>
        </w:tabs>
        <w:ind w:left="786" w:hanging="360"/>
      </w:pPr>
      <w:rPr>
        <w:rFonts w:ascii="Times New Roman" w:eastAsiaTheme="minorHAnsi" w:hAnsi="Times New Roman" w:cs="Times New Roman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cs="Times New Roman" w:hint="default"/>
      </w:rPr>
    </w:lvl>
  </w:abstractNum>
  <w:abstractNum w:abstractNumId="46" w15:restartNumberingAfterBreak="0">
    <w:nsid w:val="00000070"/>
    <w:multiLevelType w:val="multilevel"/>
    <w:tmpl w:val="29F26CBC"/>
    <w:name w:val="WW8Num122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47" w15:restartNumberingAfterBreak="0">
    <w:nsid w:val="0302018D"/>
    <w:multiLevelType w:val="hybridMultilevel"/>
    <w:tmpl w:val="779406AE"/>
    <w:lvl w:ilvl="0" w:tplc="A1E8BF0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315778E"/>
    <w:multiLevelType w:val="hybridMultilevel"/>
    <w:tmpl w:val="BE1847D6"/>
    <w:lvl w:ilvl="0" w:tplc="73A8738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351792F"/>
    <w:multiLevelType w:val="hybridMultilevel"/>
    <w:tmpl w:val="15ACC65A"/>
    <w:lvl w:ilvl="0" w:tplc="690EB2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4E7295A"/>
    <w:multiLevelType w:val="multilevel"/>
    <w:tmpl w:val="37D6956E"/>
    <w:lvl w:ilvl="0">
      <w:start w:val="1"/>
      <w:numFmt w:val="decimal"/>
      <w:lvlText w:val="%1."/>
      <w:lvlJc w:val="left"/>
      <w:pPr>
        <w:tabs>
          <w:tab w:val="num" w:pos="0"/>
        </w:tabs>
        <w:ind w:left="8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17915312"/>
    <w:multiLevelType w:val="hybridMultilevel"/>
    <w:tmpl w:val="4A10A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B3742CF"/>
    <w:multiLevelType w:val="hybridMultilevel"/>
    <w:tmpl w:val="3C46AE96"/>
    <w:lvl w:ilvl="0" w:tplc="35D6A854">
      <w:start w:val="1"/>
      <w:numFmt w:val="decimal"/>
      <w:lvlText w:val="%1)"/>
      <w:lvlJc w:val="left"/>
      <w:pPr>
        <w:tabs>
          <w:tab w:val="num" w:pos="1800"/>
        </w:tabs>
        <w:ind w:left="1800" w:hanging="363"/>
      </w:pPr>
      <w:rPr>
        <w:rFonts w:ascii="Times New Roman" w:eastAsia="SimSu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C2E389C"/>
    <w:multiLevelType w:val="hybridMultilevel"/>
    <w:tmpl w:val="035053E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D22DF3"/>
    <w:multiLevelType w:val="hybridMultilevel"/>
    <w:tmpl w:val="6BBC7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01E5212"/>
    <w:multiLevelType w:val="multilevel"/>
    <w:tmpl w:val="46EAD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2A041029"/>
    <w:multiLevelType w:val="hybridMultilevel"/>
    <w:tmpl w:val="2D7C5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08C3833"/>
    <w:multiLevelType w:val="hybridMultilevel"/>
    <w:tmpl w:val="597A1162"/>
    <w:lvl w:ilvl="0" w:tplc="BE3C8E1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36476FF1"/>
    <w:multiLevelType w:val="hybridMultilevel"/>
    <w:tmpl w:val="57B04B60"/>
    <w:lvl w:ilvl="0" w:tplc="17C2F540">
      <w:start w:val="13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7200A84"/>
    <w:multiLevelType w:val="multilevel"/>
    <w:tmpl w:val="4F526C28"/>
    <w:name w:val="WW8Num87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60" w15:restartNumberingAfterBreak="0">
    <w:nsid w:val="38596491"/>
    <w:multiLevelType w:val="hybridMultilevel"/>
    <w:tmpl w:val="79345C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0FD798F"/>
    <w:multiLevelType w:val="hybridMultilevel"/>
    <w:tmpl w:val="6AB87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9213D73"/>
    <w:multiLevelType w:val="multilevel"/>
    <w:tmpl w:val="E87EC96E"/>
    <w:lvl w:ilvl="0">
      <w:start w:val="1"/>
      <w:numFmt w:val="decimal"/>
      <w:lvlText w:val="%1."/>
      <w:lvlJc w:val="left"/>
      <w:pPr>
        <w:tabs>
          <w:tab w:val="num" w:pos="0"/>
        </w:tabs>
        <w:ind w:left="11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2146" w:hanging="360"/>
      </w:pPr>
    </w:lvl>
    <w:lvl w:ilvl="2">
      <w:start w:val="1"/>
      <w:numFmt w:val="lowerRoman"/>
      <w:lvlText w:val="%3"/>
      <w:lvlJc w:val="left"/>
      <w:pPr>
        <w:tabs>
          <w:tab w:val="num" w:pos="0"/>
        </w:tabs>
        <w:ind w:left="22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0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7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4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1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6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</w:abstractNum>
  <w:abstractNum w:abstractNumId="63" w15:restartNumberingAfterBreak="0">
    <w:nsid w:val="56F9440C"/>
    <w:multiLevelType w:val="hybridMultilevel"/>
    <w:tmpl w:val="BA9443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763490B"/>
    <w:multiLevelType w:val="hybridMultilevel"/>
    <w:tmpl w:val="C734B20A"/>
    <w:lvl w:ilvl="0" w:tplc="41E0A2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77E391A"/>
    <w:multiLevelType w:val="multilevel"/>
    <w:tmpl w:val="2EF24302"/>
    <w:name w:val="WW8Num872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66" w15:restartNumberingAfterBreak="0">
    <w:nsid w:val="58DE7836"/>
    <w:multiLevelType w:val="hybridMultilevel"/>
    <w:tmpl w:val="F8848CC8"/>
    <w:lvl w:ilvl="0" w:tplc="9E62C17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8" w15:restartNumberingAfterBreak="0">
    <w:nsid w:val="5A9B2DCB"/>
    <w:multiLevelType w:val="hybridMultilevel"/>
    <w:tmpl w:val="1116B5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6276087F"/>
    <w:multiLevelType w:val="hybridMultilevel"/>
    <w:tmpl w:val="E5208D7A"/>
    <w:lvl w:ilvl="0" w:tplc="013CD1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6C4550EE"/>
    <w:multiLevelType w:val="multilevel"/>
    <w:tmpl w:val="EF4A939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 w:hint="default"/>
        <w:b/>
        <w:sz w:val="24"/>
      </w:rPr>
    </w:lvl>
    <w:lvl w:ilvl="1">
      <w:start w:val="2"/>
      <w:numFmt w:val="decimal"/>
      <w:lvlText w:val="%1.%2."/>
      <w:lvlJc w:val="left"/>
      <w:pPr>
        <w:ind w:left="1276" w:hanging="720"/>
      </w:pPr>
      <w:rPr>
        <w:rFonts w:ascii="Times New Roman" w:eastAsia="SimSu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832" w:hanging="720"/>
      </w:pPr>
      <w:rPr>
        <w:rFonts w:ascii="Times New Roman" w:eastAsia="SimSun" w:hAnsi="Times New Roman"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748" w:hanging="1080"/>
      </w:pPr>
      <w:rPr>
        <w:rFonts w:ascii="Times New Roman" w:eastAsia="SimSun" w:hAnsi="Times New Roman" w:cs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3664" w:hanging="1440"/>
      </w:pPr>
      <w:rPr>
        <w:rFonts w:ascii="Times New Roman" w:eastAsia="SimSun" w:hAnsi="Times New Roman" w:cs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4220" w:hanging="1440"/>
      </w:pPr>
      <w:rPr>
        <w:rFonts w:ascii="Times New Roman" w:eastAsia="SimSun" w:hAnsi="Times New Roman" w:cs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5136" w:hanging="1800"/>
      </w:pPr>
      <w:rPr>
        <w:rFonts w:ascii="Times New Roman" w:eastAsia="SimSun" w:hAnsi="Times New Roman" w:cs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5692" w:hanging="1800"/>
      </w:pPr>
      <w:rPr>
        <w:rFonts w:ascii="Times New Roman" w:eastAsia="SimSun" w:hAnsi="Times New Roman" w:cs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6608" w:hanging="2160"/>
      </w:pPr>
      <w:rPr>
        <w:rFonts w:ascii="Times New Roman" w:eastAsia="SimSun" w:hAnsi="Times New Roman" w:cs="Times New Roman" w:hint="default"/>
        <w:b/>
        <w:sz w:val="24"/>
      </w:rPr>
    </w:lvl>
  </w:abstractNum>
  <w:abstractNum w:abstractNumId="71" w15:restartNumberingAfterBreak="0">
    <w:nsid w:val="747758BC"/>
    <w:multiLevelType w:val="hybridMultilevel"/>
    <w:tmpl w:val="A6463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AEF2F22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4912601"/>
    <w:multiLevelType w:val="hybridMultilevel"/>
    <w:tmpl w:val="ABDEEB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E1332A"/>
    <w:multiLevelType w:val="hybridMultilevel"/>
    <w:tmpl w:val="0E9E1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33549E"/>
    <w:multiLevelType w:val="hybridMultilevel"/>
    <w:tmpl w:val="06123E24"/>
    <w:lvl w:ilvl="0" w:tplc="5046F702">
      <w:start w:val="19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535964">
    <w:abstractNumId w:val="13"/>
  </w:num>
  <w:num w:numId="2" w16cid:durableId="1617055957">
    <w:abstractNumId w:val="20"/>
  </w:num>
  <w:num w:numId="3" w16cid:durableId="1956906190">
    <w:abstractNumId w:val="24"/>
  </w:num>
  <w:num w:numId="4" w16cid:durableId="1472014073">
    <w:abstractNumId w:val="42"/>
  </w:num>
  <w:num w:numId="5" w16cid:durableId="1410814080">
    <w:abstractNumId w:val="14"/>
  </w:num>
  <w:num w:numId="6" w16cid:durableId="1184906696">
    <w:abstractNumId w:val="41"/>
  </w:num>
  <w:num w:numId="7" w16cid:durableId="1554928011">
    <w:abstractNumId w:val="18"/>
  </w:num>
  <w:num w:numId="8" w16cid:durableId="1860046532">
    <w:abstractNumId w:val="57"/>
  </w:num>
  <w:num w:numId="9" w16cid:durableId="492725186">
    <w:abstractNumId w:val="10"/>
  </w:num>
  <w:num w:numId="10" w16cid:durableId="1110510810">
    <w:abstractNumId w:val="30"/>
  </w:num>
  <w:num w:numId="11" w16cid:durableId="1830560619">
    <w:abstractNumId w:val="37"/>
  </w:num>
  <w:num w:numId="12" w16cid:durableId="934285243">
    <w:abstractNumId w:val="16"/>
  </w:num>
  <w:num w:numId="13" w16cid:durableId="404840811">
    <w:abstractNumId w:val="70"/>
  </w:num>
  <w:num w:numId="14" w16cid:durableId="1369456123">
    <w:abstractNumId w:val="19"/>
  </w:num>
  <w:num w:numId="15" w16cid:durableId="1935045957">
    <w:abstractNumId w:val="27"/>
  </w:num>
  <w:num w:numId="16" w16cid:durableId="658847615">
    <w:abstractNumId w:val="44"/>
  </w:num>
  <w:num w:numId="17" w16cid:durableId="490679029">
    <w:abstractNumId w:val="43"/>
  </w:num>
  <w:num w:numId="18" w16cid:durableId="159128116">
    <w:abstractNumId w:val="4"/>
  </w:num>
  <w:num w:numId="19" w16cid:durableId="1944680397">
    <w:abstractNumId w:val="6"/>
  </w:num>
  <w:num w:numId="20" w16cid:durableId="632832184">
    <w:abstractNumId w:val="9"/>
  </w:num>
  <w:num w:numId="21" w16cid:durableId="417407090">
    <w:abstractNumId w:val="21"/>
  </w:num>
  <w:num w:numId="22" w16cid:durableId="1714772501">
    <w:abstractNumId w:val="38"/>
  </w:num>
  <w:num w:numId="23" w16cid:durableId="318970335">
    <w:abstractNumId w:val="39"/>
  </w:num>
  <w:num w:numId="24" w16cid:durableId="1879313596">
    <w:abstractNumId w:val="1"/>
  </w:num>
  <w:num w:numId="25" w16cid:durableId="1425301032">
    <w:abstractNumId w:val="7"/>
  </w:num>
  <w:num w:numId="26" w16cid:durableId="1479612388">
    <w:abstractNumId w:val="11"/>
  </w:num>
  <w:num w:numId="27" w16cid:durableId="943921238">
    <w:abstractNumId w:val="28"/>
  </w:num>
  <w:num w:numId="28" w16cid:durableId="19010345">
    <w:abstractNumId w:val="29"/>
  </w:num>
  <w:num w:numId="29" w16cid:durableId="1234589201">
    <w:abstractNumId w:val="31"/>
  </w:num>
  <w:num w:numId="30" w16cid:durableId="340350490">
    <w:abstractNumId w:val="35"/>
  </w:num>
  <w:num w:numId="31" w16cid:durableId="992369177">
    <w:abstractNumId w:val="45"/>
  </w:num>
  <w:num w:numId="32" w16cid:durableId="829640719">
    <w:abstractNumId w:val="46"/>
  </w:num>
  <w:num w:numId="33" w16cid:durableId="1598976932">
    <w:abstractNumId w:val="8"/>
  </w:num>
  <w:num w:numId="34" w16cid:durableId="793324886">
    <w:abstractNumId w:val="3"/>
  </w:num>
  <w:num w:numId="35" w16cid:durableId="594942310">
    <w:abstractNumId w:val="67"/>
  </w:num>
  <w:num w:numId="36" w16cid:durableId="146434854">
    <w:abstractNumId w:val="55"/>
  </w:num>
  <w:num w:numId="37" w16cid:durableId="1523325382">
    <w:abstractNumId w:val="52"/>
  </w:num>
  <w:num w:numId="38" w16cid:durableId="1296525608">
    <w:abstractNumId w:val="0"/>
  </w:num>
  <w:num w:numId="39" w16cid:durableId="1880580291">
    <w:abstractNumId w:val="5"/>
  </w:num>
  <w:num w:numId="40" w16cid:durableId="813831830">
    <w:abstractNumId w:val="15"/>
  </w:num>
  <w:num w:numId="41" w16cid:durableId="692848060">
    <w:abstractNumId w:val="74"/>
  </w:num>
  <w:num w:numId="42" w16cid:durableId="1289358397">
    <w:abstractNumId w:val="2"/>
  </w:num>
  <w:num w:numId="43" w16cid:durableId="460804403">
    <w:abstractNumId w:val="17"/>
  </w:num>
  <w:num w:numId="44" w16cid:durableId="1375932926">
    <w:abstractNumId w:val="23"/>
  </w:num>
  <w:num w:numId="45" w16cid:durableId="398946167">
    <w:abstractNumId w:val="22"/>
  </w:num>
  <w:num w:numId="46" w16cid:durableId="939529019">
    <w:abstractNumId w:val="26"/>
  </w:num>
  <w:num w:numId="47" w16cid:durableId="411203915">
    <w:abstractNumId w:val="33"/>
  </w:num>
  <w:num w:numId="48" w16cid:durableId="353193815">
    <w:abstractNumId w:val="34"/>
  </w:num>
  <w:num w:numId="49" w16cid:durableId="2128890679">
    <w:abstractNumId w:val="36"/>
  </w:num>
  <w:num w:numId="50" w16cid:durableId="53558389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3452660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32612873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6800594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67500707">
    <w:abstractNumId w:val="40"/>
  </w:num>
  <w:num w:numId="55" w16cid:durableId="824709863">
    <w:abstractNumId w:val="32"/>
  </w:num>
  <w:num w:numId="56" w16cid:durableId="1486118875">
    <w:abstractNumId w:val="12"/>
  </w:num>
  <w:num w:numId="57" w16cid:durableId="923221620">
    <w:abstractNumId w:val="25"/>
  </w:num>
  <w:num w:numId="58" w16cid:durableId="1389959798">
    <w:abstractNumId w:val="64"/>
  </w:num>
  <w:num w:numId="59" w16cid:durableId="135989009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4091245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36086311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23446631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1256116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64523293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20116831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371231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983658937">
    <w:abstractNumId w:val="68"/>
  </w:num>
  <w:num w:numId="68" w16cid:durableId="404188111">
    <w:abstractNumId w:val="59"/>
  </w:num>
  <w:num w:numId="69" w16cid:durableId="929393570">
    <w:abstractNumId w:val="65"/>
  </w:num>
  <w:num w:numId="70" w16cid:durableId="47071870">
    <w:abstractNumId w:val="71"/>
  </w:num>
  <w:num w:numId="71" w16cid:durableId="691876241">
    <w:abstractNumId w:val="47"/>
  </w:num>
  <w:num w:numId="72" w16cid:durableId="924463343">
    <w:abstractNumId w:val="69"/>
  </w:num>
  <w:num w:numId="73" w16cid:durableId="1809778603">
    <w:abstractNumId w:val="60"/>
  </w:num>
  <w:num w:numId="74" w16cid:durableId="1478182312">
    <w:abstractNumId w:val="73"/>
  </w:num>
  <w:num w:numId="75" w16cid:durableId="1515455272">
    <w:abstractNumId w:val="49"/>
  </w:num>
  <w:num w:numId="76" w16cid:durableId="1898781260">
    <w:abstractNumId w:val="58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DC1"/>
    <w:rsid w:val="00003D70"/>
    <w:rsid w:val="00006790"/>
    <w:rsid w:val="00007487"/>
    <w:rsid w:val="0000792E"/>
    <w:rsid w:val="000145CC"/>
    <w:rsid w:val="00026D0F"/>
    <w:rsid w:val="000317D3"/>
    <w:rsid w:val="00031C4E"/>
    <w:rsid w:val="0003721D"/>
    <w:rsid w:val="0006516D"/>
    <w:rsid w:val="00071D4B"/>
    <w:rsid w:val="00084D36"/>
    <w:rsid w:val="000862E5"/>
    <w:rsid w:val="00087F51"/>
    <w:rsid w:val="000929ED"/>
    <w:rsid w:val="00095986"/>
    <w:rsid w:val="00097DA4"/>
    <w:rsid w:val="000A49F9"/>
    <w:rsid w:val="000B131E"/>
    <w:rsid w:val="000B3601"/>
    <w:rsid w:val="000C06C5"/>
    <w:rsid w:val="000C41A0"/>
    <w:rsid w:val="000C4B76"/>
    <w:rsid w:val="000C4EC0"/>
    <w:rsid w:val="000D3C17"/>
    <w:rsid w:val="000D71A4"/>
    <w:rsid w:val="000E0633"/>
    <w:rsid w:val="000E2906"/>
    <w:rsid w:val="000F0022"/>
    <w:rsid w:val="000F57DB"/>
    <w:rsid w:val="000F627D"/>
    <w:rsid w:val="000F74B7"/>
    <w:rsid w:val="00100B59"/>
    <w:rsid w:val="001072C4"/>
    <w:rsid w:val="001149C3"/>
    <w:rsid w:val="00114B19"/>
    <w:rsid w:val="0011779F"/>
    <w:rsid w:val="001212E6"/>
    <w:rsid w:val="0012234B"/>
    <w:rsid w:val="001247C7"/>
    <w:rsid w:val="001256B0"/>
    <w:rsid w:val="0014468A"/>
    <w:rsid w:val="00147B91"/>
    <w:rsid w:val="00150F48"/>
    <w:rsid w:val="001708E6"/>
    <w:rsid w:val="001718A3"/>
    <w:rsid w:val="00175E32"/>
    <w:rsid w:val="001802F8"/>
    <w:rsid w:val="00195C83"/>
    <w:rsid w:val="001B4720"/>
    <w:rsid w:val="001B6E52"/>
    <w:rsid w:val="001C05C1"/>
    <w:rsid w:val="001C09D9"/>
    <w:rsid w:val="001C530A"/>
    <w:rsid w:val="001E349E"/>
    <w:rsid w:val="001F0DC8"/>
    <w:rsid w:val="002001BF"/>
    <w:rsid w:val="00211B83"/>
    <w:rsid w:val="00213122"/>
    <w:rsid w:val="00222CD7"/>
    <w:rsid w:val="00231A36"/>
    <w:rsid w:val="0023662E"/>
    <w:rsid w:val="00241730"/>
    <w:rsid w:val="0024178D"/>
    <w:rsid w:val="00243C82"/>
    <w:rsid w:val="00247A85"/>
    <w:rsid w:val="002645F2"/>
    <w:rsid w:val="00267422"/>
    <w:rsid w:val="00267BC5"/>
    <w:rsid w:val="002702D0"/>
    <w:rsid w:val="00280D32"/>
    <w:rsid w:val="00281310"/>
    <w:rsid w:val="00281924"/>
    <w:rsid w:val="00286276"/>
    <w:rsid w:val="0028677C"/>
    <w:rsid w:val="002942BA"/>
    <w:rsid w:val="00296BB0"/>
    <w:rsid w:val="002B10A4"/>
    <w:rsid w:val="002B13DC"/>
    <w:rsid w:val="002B423D"/>
    <w:rsid w:val="002B5498"/>
    <w:rsid w:val="002C1545"/>
    <w:rsid w:val="002D2387"/>
    <w:rsid w:val="002D5E0C"/>
    <w:rsid w:val="002E04AF"/>
    <w:rsid w:val="002E4288"/>
    <w:rsid w:val="002F2983"/>
    <w:rsid w:val="002F7BA6"/>
    <w:rsid w:val="00325934"/>
    <w:rsid w:val="00337D98"/>
    <w:rsid w:val="003473D9"/>
    <w:rsid w:val="003518F0"/>
    <w:rsid w:val="00354D6A"/>
    <w:rsid w:val="003570F5"/>
    <w:rsid w:val="00366417"/>
    <w:rsid w:val="003711F3"/>
    <w:rsid w:val="00374067"/>
    <w:rsid w:val="003957BB"/>
    <w:rsid w:val="003978BF"/>
    <w:rsid w:val="003B3AA9"/>
    <w:rsid w:val="003B5A32"/>
    <w:rsid w:val="003D22CF"/>
    <w:rsid w:val="003D322C"/>
    <w:rsid w:val="003D5D35"/>
    <w:rsid w:val="003F444D"/>
    <w:rsid w:val="0040698F"/>
    <w:rsid w:val="00412DC4"/>
    <w:rsid w:val="00412DEB"/>
    <w:rsid w:val="0041457A"/>
    <w:rsid w:val="004214CC"/>
    <w:rsid w:val="00421FFA"/>
    <w:rsid w:val="004269F3"/>
    <w:rsid w:val="00427CB5"/>
    <w:rsid w:val="004324E5"/>
    <w:rsid w:val="004334A7"/>
    <w:rsid w:val="00436DE0"/>
    <w:rsid w:val="0044215A"/>
    <w:rsid w:val="0044434C"/>
    <w:rsid w:val="00450C01"/>
    <w:rsid w:val="0045283A"/>
    <w:rsid w:val="0045623D"/>
    <w:rsid w:val="00456FE3"/>
    <w:rsid w:val="004617FA"/>
    <w:rsid w:val="004721C7"/>
    <w:rsid w:val="00473F76"/>
    <w:rsid w:val="004820B0"/>
    <w:rsid w:val="00483FB6"/>
    <w:rsid w:val="00484ECE"/>
    <w:rsid w:val="004855EE"/>
    <w:rsid w:val="00496FD8"/>
    <w:rsid w:val="004973DA"/>
    <w:rsid w:val="004A00A7"/>
    <w:rsid w:val="004A6223"/>
    <w:rsid w:val="004B1C50"/>
    <w:rsid w:val="004B6D6C"/>
    <w:rsid w:val="004C70EC"/>
    <w:rsid w:val="004D4DA4"/>
    <w:rsid w:val="004E538F"/>
    <w:rsid w:val="004E7305"/>
    <w:rsid w:val="004F58AF"/>
    <w:rsid w:val="00503A5D"/>
    <w:rsid w:val="005049CD"/>
    <w:rsid w:val="0050661E"/>
    <w:rsid w:val="0051029A"/>
    <w:rsid w:val="00510C8F"/>
    <w:rsid w:val="00512C21"/>
    <w:rsid w:val="0051488F"/>
    <w:rsid w:val="00516CA8"/>
    <w:rsid w:val="00516E7A"/>
    <w:rsid w:val="00521DD9"/>
    <w:rsid w:val="005324B5"/>
    <w:rsid w:val="005367A6"/>
    <w:rsid w:val="00540542"/>
    <w:rsid w:val="00542256"/>
    <w:rsid w:val="00547861"/>
    <w:rsid w:val="005678D1"/>
    <w:rsid w:val="00571A9E"/>
    <w:rsid w:val="005740E1"/>
    <w:rsid w:val="005756A1"/>
    <w:rsid w:val="00585BEE"/>
    <w:rsid w:val="005A520D"/>
    <w:rsid w:val="005D077C"/>
    <w:rsid w:val="005D4965"/>
    <w:rsid w:val="005E41EF"/>
    <w:rsid w:val="005E4A68"/>
    <w:rsid w:val="005F5908"/>
    <w:rsid w:val="005F7D05"/>
    <w:rsid w:val="00601037"/>
    <w:rsid w:val="0061201E"/>
    <w:rsid w:val="00616149"/>
    <w:rsid w:val="00635E9C"/>
    <w:rsid w:val="0063606A"/>
    <w:rsid w:val="0063799C"/>
    <w:rsid w:val="0064549B"/>
    <w:rsid w:val="00646E1C"/>
    <w:rsid w:val="00647291"/>
    <w:rsid w:val="0065006D"/>
    <w:rsid w:val="00650C02"/>
    <w:rsid w:val="006554C8"/>
    <w:rsid w:val="00665490"/>
    <w:rsid w:val="00666DEA"/>
    <w:rsid w:val="006872D8"/>
    <w:rsid w:val="00693B5B"/>
    <w:rsid w:val="006A1BFF"/>
    <w:rsid w:val="006B032D"/>
    <w:rsid w:val="006B1AB3"/>
    <w:rsid w:val="006B3C4C"/>
    <w:rsid w:val="006B5C6B"/>
    <w:rsid w:val="006D0328"/>
    <w:rsid w:val="006D20F4"/>
    <w:rsid w:val="006D4D27"/>
    <w:rsid w:val="006D56BE"/>
    <w:rsid w:val="006E63DD"/>
    <w:rsid w:val="006E6E4D"/>
    <w:rsid w:val="006F0C31"/>
    <w:rsid w:val="007221E6"/>
    <w:rsid w:val="007405A5"/>
    <w:rsid w:val="007666EB"/>
    <w:rsid w:val="00781837"/>
    <w:rsid w:val="00781EFD"/>
    <w:rsid w:val="00783C25"/>
    <w:rsid w:val="0079578B"/>
    <w:rsid w:val="007A525B"/>
    <w:rsid w:val="007A52DD"/>
    <w:rsid w:val="007A6433"/>
    <w:rsid w:val="007C3871"/>
    <w:rsid w:val="007C6ACF"/>
    <w:rsid w:val="007D39D9"/>
    <w:rsid w:val="007E0CF5"/>
    <w:rsid w:val="007E4D0A"/>
    <w:rsid w:val="007F371D"/>
    <w:rsid w:val="007F5CFE"/>
    <w:rsid w:val="007F6328"/>
    <w:rsid w:val="008050E4"/>
    <w:rsid w:val="0080732B"/>
    <w:rsid w:val="00807FC5"/>
    <w:rsid w:val="008101F4"/>
    <w:rsid w:val="00810C0D"/>
    <w:rsid w:val="00812EC5"/>
    <w:rsid w:val="00821517"/>
    <w:rsid w:val="00824DD0"/>
    <w:rsid w:val="00842F47"/>
    <w:rsid w:val="0084644F"/>
    <w:rsid w:val="00852B53"/>
    <w:rsid w:val="008534CB"/>
    <w:rsid w:val="008550AF"/>
    <w:rsid w:val="008576FE"/>
    <w:rsid w:val="00862D17"/>
    <w:rsid w:val="008642EA"/>
    <w:rsid w:val="00865917"/>
    <w:rsid w:val="00871694"/>
    <w:rsid w:val="00887721"/>
    <w:rsid w:val="008917D0"/>
    <w:rsid w:val="008A3098"/>
    <w:rsid w:val="008A5749"/>
    <w:rsid w:val="008B3BB8"/>
    <w:rsid w:val="008C0536"/>
    <w:rsid w:val="008C36DB"/>
    <w:rsid w:val="008C52AA"/>
    <w:rsid w:val="008C54C3"/>
    <w:rsid w:val="008C6123"/>
    <w:rsid w:val="008D02EA"/>
    <w:rsid w:val="008D069D"/>
    <w:rsid w:val="008D52E0"/>
    <w:rsid w:val="008E3801"/>
    <w:rsid w:val="008F7185"/>
    <w:rsid w:val="00901457"/>
    <w:rsid w:val="009048D8"/>
    <w:rsid w:val="009222A8"/>
    <w:rsid w:val="00935861"/>
    <w:rsid w:val="009362B6"/>
    <w:rsid w:val="00936F50"/>
    <w:rsid w:val="00945237"/>
    <w:rsid w:val="00952CFA"/>
    <w:rsid w:val="00954089"/>
    <w:rsid w:val="009554A8"/>
    <w:rsid w:val="0095762E"/>
    <w:rsid w:val="00957AB6"/>
    <w:rsid w:val="00964E10"/>
    <w:rsid w:val="00966CD0"/>
    <w:rsid w:val="00972D32"/>
    <w:rsid w:val="00980A92"/>
    <w:rsid w:val="00985ADA"/>
    <w:rsid w:val="00986CBE"/>
    <w:rsid w:val="00994220"/>
    <w:rsid w:val="009A3FB2"/>
    <w:rsid w:val="009A7E0E"/>
    <w:rsid w:val="009B0ADF"/>
    <w:rsid w:val="009B2166"/>
    <w:rsid w:val="009B2249"/>
    <w:rsid w:val="009B4C82"/>
    <w:rsid w:val="009B54E4"/>
    <w:rsid w:val="009B6962"/>
    <w:rsid w:val="009B7FAD"/>
    <w:rsid w:val="009C2821"/>
    <w:rsid w:val="009D0024"/>
    <w:rsid w:val="009D1287"/>
    <w:rsid w:val="009D1AB0"/>
    <w:rsid w:val="009D5D3D"/>
    <w:rsid w:val="009E4D17"/>
    <w:rsid w:val="009F00AE"/>
    <w:rsid w:val="009F0D0C"/>
    <w:rsid w:val="00A02C33"/>
    <w:rsid w:val="00A222B7"/>
    <w:rsid w:val="00A238D8"/>
    <w:rsid w:val="00A24BEC"/>
    <w:rsid w:val="00A31450"/>
    <w:rsid w:val="00A32589"/>
    <w:rsid w:val="00A332A6"/>
    <w:rsid w:val="00A573E4"/>
    <w:rsid w:val="00A95A0D"/>
    <w:rsid w:val="00AA1C26"/>
    <w:rsid w:val="00AA26E7"/>
    <w:rsid w:val="00AA3B9C"/>
    <w:rsid w:val="00AA517A"/>
    <w:rsid w:val="00AA62D0"/>
    <w:rsid w:val="00AA62F2"/>
    <w:rsid w:val="00AC3297"/>
    <w:rsid w:val="00AC34F2"/>
    <w:rsid w:val="00AD0D21"/>
    <w:rsid w:val="00AE3BC2"/>
    <w:rsid w:val="00AE3D4F"/>
    <w:rsid w:val="00AE6F5A"/>
    <w:rsid w:val="00AF45CF"/>
    <w:rsid w:val="00AF45D4"/>
    <w:rsid w:val="00AF5EEE"/>
    <w:rsid w:val="00B1249D"/>
    <w:rsid w:val="00B12DB0"/>
    <w:rsid w:val="00B16A55"/>
    <w:rsid w:val="00B17401"/>
    <w:rsid w:val="00B20B45"/>
    <w:rsid w:val="00B22911"/>
    <w:rsid w:val="00B25726"/>
    <w:rsid w:val="00B274AC"/>
    <w:rsid w:val="00B34711"/>
    <w:rsid w:val="00B44D9A"/>
    <w:rsid w:val="00B56863"/>
    <w:rsid w:val="00B631A8"/>
    <w:rsid w:val="00B63216"/>
    <w:rsid w:val="00B6630D"/>
    <w:rsid w:val="00B772CC"/>
    <w:rsid w:val="00B81322"/>
    <w:rsid w:val="00B82A3D"/>
    <w:rsid w:val="00B915DD"/>
    <w:rsid w:val="00B91A01"/>
    <w:rsid w:val="00BA15C1"/>
    <w:rsid w:val="00BA5498"/>
    <w:rsid w:val="00BA5706"/>
    <w:rsid w:val="00BA6165"/>
    <w:rsid w:val="00BC01AB"/>
    <w:rsid w:val="00BC34AE"/>
    <w:rsid w:val="00BD025E"/>
    <w:rsid w:val="00BD1027"/>
    <w:rsid w:val="00BE3AED"/>
    <w:rsid w:val="00BF1357"/>
    <w:rsid w:val="00BF15D2"/>
    <w:rsid w:val="00C0713D"/>
    <w:rsid w:val="00C165B2"/>
    <w:rsid w:val="00C4583C"/>
    <w:rsid w:val="00C46472"/>
    <w:rsid w:val="00C51491"/>
    <w:rsid w:val="00C5307F"/>
    <w:rsid w:val="00C607C9"/>
    <w:rsid w:val="00C64434"/>
    <w:rsid w:val="00C837D0"/>
    <w:rsid w:val="00C90321"/>
    <w:rsid w:val="00CA54FE"/>
    <w:rsid w:val="00CA5860"/>
    <w:rsid w:val="00CC0DEA"/>
    <w:rsid w:val="00CC4212"/>
    <w:rsid w:val="00CC724A"/>
    <w:rsid w:val="00CD10B7"/>
    <w:rsid w:val="00CD1396"/>
    <w:rsid w:val="00CE39F6"/>
    <w:rsid w:val="00CF5477"/>
    <w:rsid w:val="00D01B2D"/>
    <w:rsid w:val="00D042B1"/>
    <w:rsid w:val="00D06439"/>
    <w:rsid w:val="00D11F57"/>
    <w:rsid w:val="00D14E7E"/>
    <w:rsid w:val="00D35751"/>
    <w:rsid w:val="00D427E4"/>
    <w:rsid w:val="00D42981"/>
    <w:rsid w:val="00D456DA"/>
    <w:rsid w:val="00D6043E"/>
    <w:rsid w:val="00D61202"/>
    <w:rsid w:val="00D65CB5"/>
    <w:rsid w:val="00D80DEC"/>
    <w:rsid w:val="00D81B1A"/>
    <w:rsid w:val="00D91446"/>
    <w:rsid w:val="00D936FE"/>
    <w:rsid w:val="00D95F78"/>
    <w:rsid w:val="00D97FC9"/>
    <w:rsid w:val="00DA3AD6"/>
    <w:rsid w:val="00DA3C02"/>
    <w:rsid w:val="00DC1480"/>
    <w:rsid w:val="00DD2670"/>
    <w:rsid w:val="00DE0549"/>
    <w:rsid w:val="00DE2DB8"/>
    <w:rsid w:val="00DF11F8"/>
    <w:rsid w:val="00DF441B"/>
    <w:rsid w:val="00DF5B37"/>
    <w:rsid w:val="00E13331"/>
    <w:rsid w:val="00E13FC6"/>
    <w:rsid w:val="00E14DC1"/>
    <w:rsid w:val="00E17A92"/>
    <w:rsid w:val="00E24B6A"/>
    <w:rsid w:val="00E30027"/>
    <w:rsid w:val="00E41AF6"/>
    <w:rsid w:val="00E4401E"/>
    <w:rsid w:val="00E50D2F"/>
    <w:rsid w:val="00E53833"/>
    <w:rsid w:val="00E72BCC"/>
    <w:rsid w:val="00E74459"/>
    <w:rsid w:val="00E80C53"/>
    <w:rsid w:val="00E82CFC"/>
    <w:rsid w:val="00E8755E"/>
    <w:rsid w:val="00E95533"/>
    <w:rsid w:val="00EA39B6"/>
    <w:rsid w:val="00EA4183"/>
    <w:rsid w:val="00EB03F9"/>
    <w:rsid w:val="00EB27B6"/>
    <w:rsid w:val="00EC2C18"/>
    <w:rsid w:val="00EE0026"/>
    <w:rsid w:val="00EE141D"/>
    <w:rsid w:val="00EF65BA"/>
    <w:rsid w:val="00EF773E"/>
    <w:rsid w:val="00F01C14"/>
    <w:rsid w:val="00F01C22"/>
    <w:rsid w:val="00F04D3B"/>
    <w:rsid w:val="00F14206"/>
    <w:rsid w:val="00F37482"/>
    <w:rsid w:val="00F54365"/>
    <w:rsid w:val="00F562C5"/>
    <w:rsid w:val="00F72B3A"/>
    <w:rsid w:val="00F7397A"/>
    <w:rsid w:val="00F74C5A"/>
    <w:rsid w:val="00F757B1"/>
    <w:rsid w:val="00F7623F"/>
    <w:rsid w:val="00F83F27"/>
    <w:rsid w:val="00FA5ED1"/>
    <w:rsid w:val="00FA742B"/>
    <w:rsid w:val="00FB2686"/>
    <w:rsid w:val="00FC5D71"/>
    <w:rsid w:val="00FD4E9F"/>
    <w:rsid w:val="00FE2822"/>
    <w:rsid w:val="00FE3E86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E8C61"/>
  <w15:chartTrackingRefBased/>
  <w15:docId w15:val="{3699DB23-823A-49B3-A4D8-ADCABD7B2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216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E14DC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E14DC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E14DC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E14DC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E14DC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Nagwek6">
    <w:name w:val="heading 6"/>
    <w:basedOn w:val="Normalny"/>
    <w:next w:val="Normalny"/>
    <w:link w:val="Nagwek6Znak"/>
    <w:unhideWhenUsed/>
    <w:qFormat/>
    <w:rsid w:val="00E14DC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gwek7">
    <w:name w:val="heading 7"/>
    <w:basedOn w:val="Normalny"/>
    <w:next w:val="Normalny"/>
    <w:link w:val="Nagwek7Znak"/>
    <w:unhideWhenUsed/>
    <w:qFormat/>
    <w:rsid w:val="00E14DC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E14DC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E14DC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4D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4D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4D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DC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DC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4D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4D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4D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4D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4D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4D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4DC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4D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4DC1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E14DC1"/>
    <w:rPr>
      <w:i/>
      <w:iCs/>
      <w:color w:val="404040" w:themeColor="text1" w:themeTint="BF"/>
    </w:rPr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BulletC,Obiekt,Wyliczanie,Wypunktowanie,Nagłowek 3,lp1"/>
    <w:basedOn w:val="Normalny"/>
    <w:uiPriority w:val="34"/>
    <w:qFormat/>
    <w:rsid w:val="00E14DC1"/>
    <w:pPr>
      <w:spacing w:line="278" w:lineRule="auto"/>
      <w:ind w:left="720"/>
      <w:contextualSpacing/>
    </w:pPr>
    <w:rPr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E14D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4D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4DC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4DC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2BC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E72BCC"/>
  </w:style>
  <w:style w:type="paragraph" w:styleId="Stopka">
    <w:name w:val="footer"/>
    <w:basedOn w:val="Normalny"/>
    <w:link w:val="StopkaZnak"/>
    <w:uiPriority w:val="99"/>
    <w:unhideWhenUsed/>
    <w:rsid w:val="00E72BC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72BCC"/>
  </w:style>
  <w:style w:type="paragraph" w:styleId="NormalnyWeb">
    <w:name w:val="Normal (Web)"/>
    <w:basedOn w:val="Normalny"/>
    <w:unhideWhenUsed/>
    <w:rsid w:val="00E72BCC"/>
    <w:pPr>
      <w:spacing w:line="278" w:lineRule="auto"/>
    </w:pPr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0F0022"/>
    <w:rPr>
      <w:rFonts w:cs="Times New Roman" w:hint="default"/>
      <w:color w:val="FF0000"/>
      <w:sz w:val="24"/>
      <w:szCs w:val="24"/>
      <w:u w:val="single" w:color="FF0000"/>
    </w:rPr>
  </w:style>
  <w:style w:type="paragraph" w:styleId="Tekstpodstawowy">
    <w:name w:val="Body Text"/>
    <w:basedOn w:val="Normalny"/>
    <w:link w:val="TekstpodstawowyZnak1"/>
    <w:rsid w:val="000F0022"/>
    <w:pPr>
      <w:suppressAutoHyphens/>
      <w:spacing w:after="0" w:line="240" w:lineRule="auto"/>
      <w:jc w:val="both"/>
    </w:pPr>
    <w:rPr>
      <w:rFonts w:ascii="Arial" w:eastAsia="SimSun" w:hAnsi="Arial" w:cs="Arial"/>
      <w:b/>
      <w:kern w:val="0"/>
      <w:szCs w:val="20"/>
      <w:lang w:eastAsia="zh-CN"/>
      <w14:ligatures w14:val="none"/>
    </w:rPr>
  </w:style>
  <w:style w:type="character" w:customStyle="1" w:styleId="TekstpodstawowyZnak">
    <w:name w:val="Tekst podstawowy Znak"/>
    <w:basedOn w:val="Domylnaczcionkaakapitu"/>
    <w:uiPriority w:val="99"/>
    <w:semiHidden/>
    <w:rsid w:val="000F0022"/>
    <w:rPr>
      <w:sz w:val="22"/>
      <w:szCs w:val="22"/>
    </w:rPr>
  </w:style>
  <w:style w:type="character" w:customStyle="1" w:styleId="TekstpodstawowyZnak1">
    <w:name w:val="Tekst podstawowy Znak1"/>
    <w:link w:val="Tekstpodstawowy"/>
    <w:rsid w:val="000F0022"/>
    <w:rPr>
      <w:rFonts w:ascii="Arial" w:eastAsia="SimSun" w:hAnsi="Arial" w:cs="Arial"/>
      <w:b/>
      <w:kern w:val="0"/>
      <w:sz w:val="22"/>
      <w:szCs w:val="20"/>
      <w:lang w:eastAsia="zh-C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3833"/>
    <w:rPr>
      <w:color w:val="605E5C"/>
      <w:shd w:val="clear" w:color="auto" w:fill="E1DFDD"/>
    </w:rPr>
  </w:style>
  <w:style w:type="paragraph" w:styleId="Lista">
    <w:name w:val="List"/>
    <w:basedOn w:val="Normalny"/>
    <w:rsid w:val="007405A5"/>
    <w:pPr>
      <w:suppressAutoHyphens/>
      <w:spacing w:after="0" w:line="240" w:lineRule="auto"/>
      <w:ind w:left="283" w:hanging="283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pkt">
    <w:name w:val="pkt"/>
    <w:basedOn w:val="Normalny"/>
    <w:rsid w:val="007405A5"/>
    <w:pPr>
      <w:suppressAutoHyphens/>
      <w:spacing w:before="60" w:after="60" w:line="240" w:lineRule="auto"/>
      <w:ind w:left="851" w:hanging="295"/>
      <w:jc w:val="both"/>
    </w:pPr>
    <w:rPr>
      <w:rFonts w:ascii="Times New Roman" w:eastAsia="SimSu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WW8Num21z0">
    <w:name w:val="WW8Num21z0"/>
    <w:rsid w:val="002001BF"/>
    <w:rPr>
      <w:rFonts w:hint="default"/>
    </w:rPr>
  </w:style>
  <w:style w:type="paragraph" w:customStyle="1" w:styleId="Standard">
    <w:name w:val="Standard"/>
    <w:rsid w:val="0028627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ahoma"/>
      <w:lang w:eastAsia="zh-CN"/>
      <w14:ligatures w14:val="none"/>
    </w:rPr>
  </w:style>
  <w:style w:type="paragraph" w:customStyle="1" w:styleId="arimr">
    <w:name w:val="arimr"/>
    <w:basedOn w:val="Normalny"/>
    <w:rsid w:val="00E74459"/>
    <w:pPr>
      <w:widowControl w:val="0"/>
      <w:suppressAutoHyphens/>
      <w:snapToGrid w:val="0"/>
      <w:spacing w:after="0" w:line="360" w:lineRule="auto"/>
    </w:pPr>
    <w:rPr>
      <w:rFonts w:ascii="Times New Roman" w:eastAsia="SimSun" w:hAnsi="Times New Roman" w:cs="Times New Roman"/>
      <w:kern w:val="0"/>
      <w:sz w:val="24"/>
      <w:szCs w:val="20"/>
      <w:lang w:val="en-US" w:eastAsia="zh-CN"/>
      <w14:ligatures w14:val="none"/>
    </w:rPr>
  </w:style>
  <w:style w:type="character" w:customStyle="1" w:styleId="TeksttreciPogrubienie">
    <w:name w:val="Tekst treści + Pogrubienie"/>
    <w:rsid w:val="00EC2C18"/>
    <w:rPr>
      <w:rFonts w:ascii="Verdana" w:eastAsia="SimSun" w:hAnsi="Verdana" w:cs="Times New Roman" w:hint="default"/>
      <w:b/>
      <w:sz w:val="19"/>
      <w:szCs w:val="24"/>
      <w:shd w:val="clear" w:color="auto" w:fill="FFFFFF"/>
    </w:rPr>
  </w:style>
  <w:style w:type="paragraph" w:customStyle="1" w:styleId="Teksttreci">
    <w:name w:val="Tekst treści"/>
    <w:basedOn w:val="Normalny"/>
    <w:rsid w:val="00EC2C18"/>
    <w:pPr>
      <w:shd w:val="clear" w:color="auto" w:fill="FFFFFF"/>
      <w:suppressAutoHyphens/>
      <w:spacing w:after="0" w:line="240" w:lineRule="atLeast"/>
      <w:ind w:hanging="1700"/>
    </w:pPr>
    <w:rPr>
      <w:rFonts w:ascii="Verdana" w:eastAsia="SimSun" w:hAnsi="Verdana" w:cs="Verdana"/>
      <w:kern w:val="0"/>
      <w:sz w:val="19"/>
      <w:szCs w:val="19"/>
      <w:lang w:val="cs-CZ" w:eastAsia="zh-CN"/>
      <w14:ligatures w14:val="none"/>
    </w:rPr>
  </w:style>
  <w:style w:type="character" w:customStyle="1" w:styleId="WW8Num24z0">
    <w:name w:val="WW8Num24z0"/>
    <w:rsid w:val="008050E4"/>
    <w:rPr>
      <w:rFonts w:cs="Times New Roman" w:hint="default"/>
      <w:b/>
      <w:bCs/>
    </w:rPr>
  </w:style>
  <w:style w:type="paragraph" w:customStyle="1" w:styleId="Default">
    <w:name w:val="Default"/>
    <w:rsid w:val="00147B91"/>
    <w:pPr>
      <w:suppressAutoHyphens/>
      <w:autoSpaceDE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lang w:eastAsia="zh-CN"/>
      <w14:ligatures w14:val="none"/>
    </w:rPr>
  </w:style>
  <w:style w:type="paragraph" w:customStyle="1" w:styleId="Teksttreci4">
    <w:name w:val="Tekst treści (4)"/>
    <w:basedOn w:val="Normalny"/>
    <w:rsid w:val="007A6433"/>
    <w:pPr>
      <w:shd w:val="clear" w:color="auto" w:fill="FFFFFF"/>
      <w:suppressAutoHyphens/>
      <w:spacing w:before="240" w:after="240" w:line="240" w:lineRule="atLeast"/>
      <w:ind w:hanging="1420"/>
      <w:jc w:val="both"/>
    </w:pPr>
    <w:rPr>
      <w:rFonts w:ascii="Verdana" w:eastAsia="SimSun" w:hAnsi="Verdana" w:cs="Verdana"/>
      <w:kern w:val="0"/>
      <w:sz w:val="19"/>
      <w:szCs w:val="19"/>
      <w:lang w:val="cs-CZ" w:eastAsia="zh-CN"/>
      <w14:ligatures w14:val="none"/>
    </w:rPr>
  </w:style>
  <w:style w:type="paragraph" w:customStyle="1" w:styleId="ZTIRPKTzmpkttiret">
    <w:name w:val="Z_TIR/PKT – zm. pkt tiret"/>
    <w:basedOn w:val="Normalny"/>
    <w:uiPriority w:val="56"/>
    <w:qFormat/>
    <w:rsid w:val="00980A92"/>
    <w:pPr>
      <w:spacing w:after="0" w:line="360" w:lineRule="auto"/>
      <w:ind w:left="1893" w:hanging="510"/>
      <w:jc w:val="both"/>
    </w:pPr>
    <w:rPr>
      <w:rFonts w:ascii="Times" w:eastAsia="Times New Roman" w:hAnsi="Times" w:cs="Arial"/>
      <w:bCs/>
      <w:kern w:val="0"/>
      <w:sz w:val="24"/>
      <w:szCs w:val="20"/>
      <w:lang w:eastAsia="pl-PL"/>
      <w14:ligatures w14:val="none"/>
    </w:rPr>
  </w:style>
  <w:style w:type="paragraph" w:customStyle="1" w:styleId="WW-Tekstkomentarza1">
    <w:name w:val="WW-Tekst komentarza1"/>
    <w:basedOn w:val="Normalny"/>
    <w:rsid w:val="0050661E"/>
    <w:pPr>
      <w:suppressAutoHyphens/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DeltaViewInsertion">
    <w:name w:val="DeltaView Insertion"/>
    <w:rsid w:val="001072C4"/>
    <w:rPr>
      <w:rFonts w:hint="default"/>
      <w:b/>
      <w:i/>
      <w:sz w:val="24"/>
      <w:szCs w:val="24"/>
    </w:rPr>
  </w:style>
  <w:style w:type="character" w:customStyle="1" w:styleId="Teksttreci2Bezpogrubienia">
    <w:name w:val="Tekst treści (2) + Bez pogrubienia"/>
    <w:rsid w:val="001072C4"/>
    <w:rPr>
      <w:rFonts w:ascii="Calibri" w:eastAsia="SimSun" w:hAnsi="Calibri" w:cs="Times New Roman" w:hint="default"/>
      <w:b/>
      <w:i/>
      <w:color w:val="000000"/>
      <w:sz w:val="21"/>
      <w:szCs w:val="24"/>
      <w:shd w:val="clear" w:color="auto" w:fill="FFFFFF"/>
      <w:lang w:val="pl-PL"/>
    </w:rPr>
  </w:style>
  <w:style w:type="paragraph" w:customStyle="1" w:styleId="Tekstpodstawowy22">
    <w:name w:val="Tekst podstawowy 22"/>
    <w:basedOn w:val="Normalny"/>
    <w:rsid w:val="001072C4"/>
    <w:pPr>
      <w:widowControl w:val="0"/>
      <w:suppressAutoHyphens/>
      <w:spacing w:after="0" w:line="240" w:lineRule="auto"/>
      <w:ind w:left="280" w:hanging="280"/>
      <w:jc w:val="both"/>
    </w:pPr>
    <w:rPr>
      <w:rFonts w:ascii="Arial" w:eastAsia="SimSun" w:hAnsi="Arial" w:cs="Arial"/>
      <w:kern w:val="0"/>
      <w:sz w:val="24"/>
      <w:szCs w:val="20"/>
      <w:lang w:eastAsia="zh-CN"/>
      <w14:ligatures w14:val="none"/>
    </w:rPr>
  </w:style>
  <w:style w:type="paragraph" w:customStyle="1" w:styleId="Tekstpodstawowywcity22">
    <w:name w:val="Tekst podstawowy wcięty 22"/>
    <w:basedOn w:val="Normalny"/>
    <w:rsid w:val="001072C4"/>
    <w:pPr>
      <w:suppressAutoHyphens/>
      <w:spacing w:after="120" w:line="480" w:lineRule="auto"/>
      <w:ind w:left="283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"/>
    <w:rsid w:val="001072C4"/>
    <w:pPr>
      <w:suppressAutoHyphens/>
      <w:spacing w:after="0" w:line="240" w:lineRule="auto"/>
    </w:pPr>
    <w:rPr>
      <w:rFonts w:ascii="Tahoma" w:eastAsia="SimSun" w:hAnsi="Tahoma" w:cs="Tahoma"/>
      <w:kern w:val="0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1072C4"/>
    <w:rPr>
      <w:rFonts w:ascii="Tahoma" w:eastAsia="SimSun" w:hAnsi="Tahoma" w:cs="Tahoma"/>
      <w:kern w:val="0"/>
      <w:sz w:val="20"/>
      <w:szCs w:val="20"/>
      <w:lang w:eastAsia="zh-CN"/>
      <w14:ligatures w14:val="none"/>
    </w:rPr>
  </w:style>
  <w:style w:type="paragraph" w:customStyle="1" w:styleId="tyt">
    <w:name w:val="tyt"/>
    <w:basedOn w:val="Normalny"/>
    <w:rsid w:val="001072C4"/>
    <w:pPr>
      <w:keepNext/>
      <w:suppressAutoHyphens/>
      <w:spacing w:before="60" w:after="60" w:line="240" w:lineRule="auto"/>
      <w:jc w:val="center"/>
    </w:pPr>
    <w:rPr>
      <w:rFonts w:ascii="Times New Roman" w:eastAsia="SimSun" w:hAnsi="Times New Roman" w:cs="Times New Roman"/>
      <w:b/>
      <w:kern w:val="0"/>
      <w:sz w:val="24"/>
      <w:szCs w:val="24"/>
      <w:lang w:eastAsia="zh-CN"/>
      <w14:ligatures w14:val="none"/>
    </w:rPr>
  </w:style>
  <w:style w:type="paragraph" w:customStyle="1" w:styleId="Zwykytekst1">
    <w:name w:val="Zwykły tekst1"/>
    <w:basedOn w:val="Normalny"/>
    <w:rsid w:val="001072C4"/>
    <w:pPr>
      <w:suppressAutoHyphens/>
      <w:spacing w:after="0" w:line="240" w:lineRule="auto"/>
    </w:pPr>
    <w:rPr>
      <w:rFonts w:ascii="Courier New" w:eastAsia="SimSun" w:hAnsi="Courier New" w:cs="Courier New"/>
      <w:kern w:val="0"/>
      <w:sz w:val="20"/>
      <w:szCs w:val="20"/>
      <w:lang w:eastAsia="zh-CN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693B5B"/>
    <w:rPr>
      <w:color w:val="66666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12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12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12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12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12E6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11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AF7CE-DA54-4476-A2A4-8EBBC5011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</Pages>
  <Words>366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JDaukszewicz</dc:creator>
  <cp:keywords/>
  <dc:description/>
  <cp:lastModifiedBy>Tomasz Piszko</cp:lastModifiedBy>
  <cp:revision>153</cp:revision>
  <cp:lastPrinted>2026-03-17T09:29:00Z</cp:lastPrinted>
  <dcterms:created xsi:type="dcterms:W3CDTF">2026-02-25T12:53:00Z</dcterms:created>
  <dcterms:modified xsi:type="dcterms:W3CDTF">2026-03-17T11:05:00Z</dcterms:modified>
</cp:coreProperties>
</file>